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35D22" w:rsidRDefault="00835D22" w:rsidP="00380B28">
      <w:pPr>
        <w:spacing w:line="440" w:lineRule="exact"/>
        <w:rPr>
          <w:rFonts w:ascii="黑体" w:eastAsia="黑体" w:hAnsi="宋体"/>
          <w:sz w:val="24"/>
          <w:szCs w:val="24"/>
        </w:rPr>
      </w:pPr>
      <w:r>
        <w:rPr>
          <w:rFonts w:cs="宋体" w:hint="eastAsia"/>
          <w:sz w:val="28"/>
          <w:szCs w:val="28"/>
        </w:rPr>
        <w:t>附件</w:t>
      </w:r>
      <w:r>
        <w:rPr>
          <w:sz w:val="28"/>
          <w:szCs w:val="28"/>
        </w:rPr>
        <w:t>4</w:t>
      </w:r>
      <w:r>
        <w:rPr>
          <w:rFonts w:cs="宋体" w:hint="eastAsia"/>
          <w:sz w:val="28"/>
          <w:szCs w:val="28"/>
        </w:rPr>
        <w:t>：</w:t>
      </w:r>
    </w:p>
    <w:p w:rsidR="00835D22" w:rsidRDefault="00835D22" w:rsidP="00317EDD">
      <w:pPr>
        <w:spacing w:line="440" w:lineRule="exact"/>
        <w:jc w:val="center"/>
        <w:outlineLvl w:val="0"/>
        <w:rPr>
          <w:rFonts w:ascii="宋体"/>
          <w:b/>
          <w:bCs/>
          <w:sz w:val="32"/>
          <w:szCs w:val="32"/>
        </w:rPr>
      </w:pPr>
      <w:r>
        <w:rPr>
          <w:rFonts w:ascii="宋体" w:hAnsi="宋体" w:cs="宋体"/>
          <w:b/>
          <w:bCs/>
          <w:sz w:val="32"/>
          <w:szCs w:val="32"/>
        </w:rPr>
        <w:t>2019</w:t>
      </w:r>
      <w:r>
        <w:rPr>
          <w:rFonts w:ascii="宋体" w:hAnsi="宋体" w:cs="宋体" w:hint="eastAsia"/>
          <w:b/>
          <w:bCs/>
          <w:sz w:val="32"/>
          <w:szCs w:val="32"/>
        </w:rPr>
        <w:t>年研究生入学考试自命题科目考试大纲</w:t>
      </w:r>
    </w:p>
    <w:p w:rsidR="00835D22" w:rsidRDefault="00835D22" w:rsidP="00317EDD">
      <w:pPr>
        <w:spacing w:line="440" w:lineRule="exact"/>
        <w:jc w:val="center"/>
        <w:outlineLvl w:val="0"/>
        <w:rPr>
          <w:rFonts w:ascii="宋体"/>
          <w:b/>
          <w:bCs/>
          <w:sz w:val="32"/>
          <w:szCs w:val="32"/>
        </w:rPr>
      </w:pPr>
    </w:p>
    <w:p w:rsidR="00835D22" w:rsidRDefault="00835D22" w:rsidP="00317EDD">
      <w:pPr>
        <w:adjustRightInd w:val="0"/>
        <w:snapToGrid w:val="0"/>
        <w:rPr>
          <w:rFonts w:ascii="宋体"/>
          <w:sz w:val="28"/>
          <w:szCs w:val="28"/>
        </w:rPr>
      </w:pPr>
      <w:r>
        <w:rPr>
          <w:rFonts w:ascii="宋体" w:hAnsi="宋体" w:cs="宋体" w:hint="eastAsia"/>
          <w:b/>
          <w:bCs/>
          <w:sz w:val="24"/>
          <w:szCs w:val="24"/>
        </w:rPr>
        <w:t>考试科目代码：空</w:t>
      </w:r>
      <w:r>
        <w:rPr>
          <w:rFonts w:ascii="宋体" w:hAnsi="宋体" w:cs="宋体"/>
          <w:b/>
          <w:bCs/>
          <w:sz w:val="24"/>
          <w:szCs w:val="24"/>
        </w:rPr>
        <w:t xml:space="preserve">      </w:t>
      </w:r>
      <w:r>
        <w:rPr>
          <w:rFonts w:ascii="宋体" w:hAnsi="宋体" w:cs="宋体" w:hint="eastAsia"/>
          <w:b/>
          <w:bCs/>
          <w:sz w:val="24"/>
          <w:szCs w:val="24"/>
        </w:rPr>
        <w:t>考试科目名称</w:t>
      </w:r>
      <w:r>
        <w:rPr>
          <w:rFonts w:ascii="宋体" w:hAnsi="宋体" w:cs="宋体"/>
          <w:b/>
          <w:bCs/>
          <w:sz w:val="24"/>
          <w:szCs w:val="24"/>
        </w:rPr>
        <w:t xml:space="preserve">: </w:t>
      </w:r>
      <w:r w:rsidR="007B7CB9">
        <w:rPr>
          <w:rFonts w:ascii="宋体" w:hAnsi="宋体" w:cs="宋体" w:hint="eastAsia"/>
          <w:b/>
          <w:bCs/>
          <w:sz w:val="24"/>
          <w:szCs w:val="24"/>
        </w:rPr>
        <w:t>社会工作原理</w:t>
      </w:r>
      <w:r>
        <w:rPr>
          <w:rFonts w:ascii="宋体" w:hAnsi="宋体" w:cs="宋体"/>
          <w:b/>
          <w:bCs/>
          <w:sz w:val="24"/>
          <w:szCs w:val="24"/>
        </w:rPr>
        <w:t xml:space="preserve">  </w:t>
      </w:r>
      <w:r>
        <w:rPr>
          <w:rFonts w:ascii="宋体" w:hAnsi="宋体" w:cs="宋体"/>
          <w:b/>
          <w:bCs/>
          <w:sz w:val="28"/>
          <w:szCs w:val="28"/>
        </w:rPr>
        <w:t xml:space="preserve">        </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80"/>
      </w:tblGrid>
      <w:tr w:rsidR="00835D22">
        <w:tc>
          <w:tcPr>
            <w:tcW w:w="9180" w:type="dxa"/>
          </w:tcPr>
          <w:p w:rsidR="00A84AC9" w:rsidRDefault="00A84AC9" w:rsidP="007B7CB9">
            <w:pPr>
              <w:rPr>
                <w:rFonts w:ascii="宋体"/>
                <w:sz w:val="24"/>
                <w:szCs w:val="24"/>
              </w:rPr>
            </w:pPr>
          </w:p>
          <w:p w:rsidR="00DE7E61" w:rsidRPr="00140D85" w:rsidRDefault="00835D22" w:rsidP="00140D85">
            <w:pPr>
              <w:widowControl/>
              <w:shd w:val="clear" w:color="auto" w:fill="FFFFFF"/>
              <w:spacing w:line="432" w:lineRule="atLeast"/>
              <w:jc w:val="left"/>
              <w:rPr>
                <w:rFonts w:ascii="宋体" w:hAnsi="宋体" w:cs="宋体"/>
                <w:color w:val="333333"/>
                <w:kern w:val="0"/>
                <w:sz w:val="24"/>
                <w:szCs w:val="24"/>
              </w:rPr>
            </w:pPr>
            <w:r w:rsidRPr="00140D85">
              <w:rPr>
                <w:rFonts w:ascii="宋体" w:hAnsi="宋体" w:cs="宋体" w:hint="eastAsia"/>
                <w:color w:val="333333"/>
                <w:kern w:val="0"/>
                <w:sz w:val="24"/>
                <w:szCs w:val="24"/>
              </w:rPr>
              <w:t>考试内容范围</w:t>
            </w:r>
            <w:r w:rsidRPr="00140D85">
              <w:rPr>
                <w:rFonts w:ascii="宋体" w:hAnsi="宋体" w:cs="宋体"/>
                <w:color w:val="333333"/>
                <w:kern w:val="0"/>
                <w:sz w:val="24"/>
                <w:szCs w:val="24"/>
              </w:rPr>
              <w:t xml:space="preserve">: </w:t>
            </w:r>
          </w:p>
          <w:p w:rsidR="007B7CB9" w:rsidRPr="00140D85" w:rsidRDefault="007B7CB9" w:rsidP="00140D85">
            <w:pPr>
              <w:widowControl/>
              <w:shd w:val="clear" w:color="auto" w:fill="FFFFFF"/>
              <w:spacing w:line="432" w:lineRule="atLeast"/>
              <w:jc w:val="left"/>
              <w:rPr>
                <w:rFonts w:ascii="宋体" w:hAnsi="宋体" w:cs="宋体"/>
                <w:color w:val="333333"/>
                <w:kern w:val="0"/>
                <w:sz w:val="24"/>
                <w:szCs w:val="24"/>
              </w:rPr>
            </w:pPr>
            <w:r w:rsidRPr="00140D85">
              <w:rPr>
                <w:rFonts w:ascii="宋体" w:hAnsi="宋体" w:cs="宋体" w:hint="eastAsia"/>
                <w:color w:val="333333"/>
                <w:kern w:val="0"/>
                <w:sz w:val="24"/>
                <w:szCs w:val="24"/>
              </w:rPr>
              <w:t>第一部分：社会工作基础知识</w:t>
            </w:r>
          </w:p>
          <w:p w:rsidR="00A84AC9" w:rsidRPr="00140D85" w:rsidRDefault="00A84AC9" w:rsidP="00140D85">
            <w:pPr>
              <w:widowControl/>
              <w:shd w:val="clear" w:color="auto" w:fill="FFFFFF"/>
              <w:spacing w:line="432" w:lineRule="atLeast"/>
              <w:jc w:val="left"/>
              <w:rPr>
                <w:rFonts w:ascii="宋体" w:hAnsi="宋体" w:cs="宋体"/>
                <w:color w:val="333333"/>
                <w:kern w:val="0"/>
                <w:sz w:val="24"/>
                <w:szCs w:val="24"/>
              </w:rPr>
            </w:pPr>
            <w:r w:rsidRPr="00140D85">
              <w:rPr>
                <w:rFonts w:ascii="宋体" w:hAnsi="宋体" w:cs="宋体" w:hint="eastAsia"/>
                <w:color w:val="333333"/>
                <w:kern w:val="0"/>
                <w:sz w:val="24"/>
                <w:szCs w:val="24"/>
              </w:rPr>
              <w:t>一、社会工作概述</w:t>
            </w:r>
          </w:p>
          <w:p w:rsidR="00A84AC9" w:rsidRPr="00A84AC9" w:rsidRDefault="00A84AC9" w:rsidP="00A84AC9">
            <w:pPr>
              <w:widowControl/>
              <w:shd w:val="clear" w:color="auto" w:fill="FFFFFF"/>
              <w:spacing w:line="432" w:lineRule="atLeast"/>
              <w:ind w:firstLineChars="200" w:firstLine="420"/>
              <w:jc w:val="left"/>
              <w:rPr>
                <w:rFonts w:ascii="宋体" w:hAnsi="宋体" w:cs="宋体"/>
                <w:color w:val="333333"/>
                <w:kern w:val="0"/>
              </w:rPr>
            </w:pPr>
            <w:r>
              <w:rPr>
                <w:rFonts w:ascii="宋体" w:hAnsi="宋体" w:cs="宋体"/>
                <w:color w:val="333333"/>
                <w:kern w:val="0"/>
              </w:rPr>
              <w:t>1</w:t>
            </w:r>
            <w:r>
              <w:rPr>
                <w:rFonts w:ascii="宋体" w:hAnsi="宋体" w:cs="宋体" w:hint="eastAsia"/>
                <w:color w:val="333333"/>
                <w:kern w:val="0"/>
              </w:rPr>
              <w:t>．</w:t>
            </w:r>
            <w:r w:rsidRPr="00A84AC9">
              <w:rPr>
                <w:rFonts w:ascii="宋体" w:hAnsi="宋体" w:cs="宋体" w:hint="eastAsia"/>
                <w:color w:val="333333"/>
                <w:kern w:val="0"/>
              </w:rPr>
              <w:t>要求考生理解和掌握社会工作的概念、社会工作的本质</w:t>
            </w:r>
            <w:r>
              <w:rPr>
                <w:rFonts w:ascii="宋体" w:hAnsi="宋体" w:cs="宋体" w:hint="eastAsia"/>
                <w:color w:val="333333"/>
                <w:kern w:val="0"/>
              </w:rPr>
              <w:t>.</w:t>
            </w:r>
          </w:p>
          <w:p w:rsidR="00A84AC9" w:rsidRPr="00A84AC9" w:rsidRDefault="00A84AC9" w:rsidP="00A84AC9">
            <w:pPr>
              <w:widowControl/>
              <w:shd w:val="clear" w:color="auto" w:fill="FFFFFF"/>
              <w:spacing w:line="432" w:lineRule="atLeast"/>
              <w:ind w:firstLineChars="200" w:firstLine="420"/>
              <w:jc w:val="left"/>
              <w:rPr>
                <w:rFonts w:ascii="宋体" w:hAnsi="宋体" w:cs="宋体"/>
                <w:color w:val="333333"/>
                <w:kern w:val="0"/>
              </w:rPr>
            </w:pPr>
            <w:r w:rsidRPr="00A84AC9">
              <w:rPr>
                <w:rFonts w:ascii="宋体" w:hAnsi="宋体" w:cs="宋体"/>
                <w:color w:val="333333"/>
                <w:kern w:val="0"/>
              </w:rPr>
              <w:t>2</w:t>
            </w:r>
            <w:r>
              <w:rPr>
                <w:rFonts w:ascii="宋体" w:hAnsi="宋体" w:cs="宋体" w:hint="eastAsia"/>
                <w:color w:val="333333"/>
                <w:kern w:val="0"/>
              </w:rPr>
              <w:t>．</w:t>
            </w:r>
            <w:r w:rsidRPr="00A84AC9">
              <w:rPr>
                <w:rFonts w:ascii="宋体" w:hAnsi="宋体" w:cs="宋体" w:hint="eastAsia"/>
                <w:color w:val="333333"/>
                <w:kern w:val="0"/>
              </w:rPr>
              <w:t>要求考生掌握社会工作的工作对象、社会工作的领域</w:t>
            </w:r>
            <w:r>
              <w:rPr>
                <w:rFonts w:ascii="宋体" w:hAnsi="宋体" w:cs="宋体" w:hint="eastAsia"/>
                <w:color w:val="333333"/>
                <w:kern w:val="0"/>
              </w:rPr>
              <w:t>.</w:t>
            </w:r>
          </w:p>
          <w:p w:rsidR="00A84AC9" w:rsidRPr="00A84AC9" w:rsidRDefault="00A84AC9" w:rsidP="00140D85">
            <w:pPr>
              <w:widowControl/>
              <w:shd w:val="clear" w:color="auto" w:fill="FFFFFF"/>
              <w:spacing w:line="432" w:lineRule="atLeast"/>
              <w:ind w:firstLineChars="200" w:firstLine="420"/>
              <w:jc w:val="left"/>
              <w:rPr>
                <w:rFonts w:ascii="宋体" w:hAnsi="宋体" w:cs="宋体"/>
                <w:color w:val="333333"/>
                <w:kern w:val="0"/>
              </w:rPr>
            </w:pPr>
            <w:r w:rsidRPr="00A84AC9">
              <w:rPr>
                <w:rFonts w:ascii="宋体" w:hAnsi="宋体" w:cs="宋体"/>
                <w:color w:val="333333"/>
                <w:kern w:val="0"/>
              </w:rPr>
              <w:t>3</w:t>
            </w:r>
            <w:r>
              <w:rPr>
                <w:rFonts w:ascii="宋体" w:hAnsi="宋体" w:cs="宋体" w:hint="eastAsia"/>
                <w:color w:val="333333"/>
                <w:kern w:val="0"/>
              </w:rPr>
              <w:t>．</w:t>
            </w:r>
            <w:r w:rsidRPr="00A84AC9">
              <w:rPr>
                <w:rFonts w:ascii="宋体" w:hAnsi="宋体" w:cs="宋体" w:hint="eastAsia"/>
                <w:color w:val="333333"/>
                <w:kern w:val="0"/>
              </w:rPr>
              <w:t>要求考生理解和掌握社会工作的功能</w:t>
            </w:r>
            <w:r>
              <w:rPr>
                <w:rFonts w:ascii="宋体" w:hAnsi="宋体" w:cs="宋体" w:hint="eastAsia"/>
                <w:color w:val="333333"/>
                <w:kern w:val="0"/>
              </w:rPr>
              <w:t>.</w:t>
            </w:r>
          </w:p>
          <w:p w:rsidR="00A84AC9" w:rsidRPr="00140D85" w:rsidRDefault="00A84AC9" w:rsidP="00140D85">
            <w:pPr>
              <w:widowControl/>
              <w:shd w:val="clear" w:color="auto" w:fill="FFFFFF"/>
              <w:spacing w:line="432" w:lineRule="atLeast"/>
              <w:jc w:val="left"/>
              <w:rPr>
                <w:rFonts w:ascii="宋体" w:hAnsi="宋体" w:cs="宋体"/>
                <w:color w:val="333333"/>
                <w:kern w:val="0"/>
                <w:sz w:val="24"/>
                <w:szCs w:val="24"/>
              </w:rPr>
            </w:pPr>
            <w:r w:rsidRPr="00140D85">
              <w:rPr>
                <w:rFonts w:ascii="宋体" w:hAnsi="宋体" w:cs="宋体"/>
                <w:color w:val="333333"/>
                <w:kern w:val="0"/>
                <w:sz w:val="24"/>
                <w:szCs w:val="24"/>
              </w:rPr>
              <w:t>二</w:t>
            </w:r>
            <w:r w:rsidRPr="00140D85">
              <w:rPr>
                <w:rFonts w:ascii="宋体" w:hAnsi="宋体" w:cs="宋体" w:hint="eastAsia"/>
                <w:color w:val="333333"/>
                <w:kern w:val="0"/>
                <w:sz w:val="24"/>
                <w:szCs w:val="24"/>
              </w:rPr>
              <w:t>、</w:t>
            </w:r>
            <w:r w:rsidRPr="00140D85">
              <w:rPr>
                <w:rFonts w:ascii="宋体" w:hAnsi="宋体" w:cs="宋体"/>
                <w:color w:val="333333"/>
                <w:kern w:val="0"/>
                <w:sz w:val="24"/>
                <w:szCs w:val="24"/>
              </w:rPr>
              <w:t>社会工作产生的历史背景</w:t>
            </w:r>
          </w:p>
          <w:p w:rsidR="00A84AC9" w:rsidRPr="00A84AC9" w:rsidRDefault="00A84AC9" w:rsidP="00140D85">
            <w:pPr>
              <w:widowControl/>
              <w:shd w:val="clear" w:color="auto" w:fill="FFFFFF"/>
              <w:spacing w:line="432" w:lineRule="atLeast"/>
              <w:ind w:firstLineChars="200" w:firstLine="420"/>
              <w:jc w:val="left"/>
              <w:rPr>
                <w:rFonts w:ascii="宋体" w:hAnsi="宋体" w:cs="宋体"/>
                <w:color w:val="333333"/>
                <w:kern w:val="0"/>
              </w:rPr>
            </w:pPr>
            <w:r w:rsidRPr="00A84AC9">
              <w:rPr>
                <w:rFonts w:ascii="宋体" w:hAnsi="宋体" w:cs="宋体"/>
                <w:color w:val="333333"/>
                <w:kern w:val="0"/>
              </w:rPr>
              <w:t>1</w:t>
            </w:r>
            <w:r w:rsidR="00140D85">
              <w:rPr>
                <w:rFonts w:ascii="宋体" w:hAnsi="宋体" w:cs="宋体" w:hint="eastAsia"/>
                <w:color w:val="333333"/>
                <w:kern w:val="0"/>
              </w:rPr>
              <w:t>．</w:t>
            </w:r>
            <w:r w:rsidRPr="00A84AC9">
              <w:rPr>
                <w:rFonts w:ascii="宋体" w:hAnsi="宋体" w:cs="宋体" w:hint="eastAsia"/>
                <w:color w:val="333333"/>
                <w:kern w:val="0"/>
              </w:rPr>
              <w:t>要求考生掌握欧美国家社会工作产生的历史背景</w:t>
            </w:r>
            <w:r w:rsidR="00140D85">
              <w:rPr>
                <w:rFonts w:ascii="宋体" w:hAnsi="宋体" w:cs="宋体" w:hint="eastAsia"/>
                <w:color w:val="333333"/>
                <w:kern w:val="0"/>
              </w:rPr>
              <w:t>.</w:t>
            </w:r>
          </w:p>
          <w:p w:rsidR="00A84AC9" w:rsidRPr="00A84AC9" w:rsidRDefault="00A84AC9" w:rsidP="00140D85">
            <w:pPr>
              <w:widowControl/>
              <w:shd w:val="clear" w:color="auto" w:fill="FFFFFF"/>
              <w:spacing w:line="432" w:lineRule="atLeast"/>
              <w:ind w:firstLineChars="200" w:firstLine="420"/>
              <w:jc w:val="left"/>
              <w:rPr>
                <w:rFonts w:ascii="宋体" w:hAnsi="宋体" w:cs="宋体"/>
                <w:color w:val="333333"/>
                <w:kern w:val="0"/>
              </w:rPr>
            </w:pPr>
            <w:r w:rsidRPr="00A84AC9">
              <w:rPr>
                <w:rFonts w:ascii="宋体" w:hAnsi="宋体" w:cs="宋体" w:hint="eastAsia"/>
                <w:color w:val="333333"/>
                <w:kern w:val="0"/>
              </w:rPr>
              <w:t>2</w:t>
            </w:r>
            <w:r w:rsidR="00140D85">
              <w:rPr>
                <w:rFonts w:ascii="宋体" w:hAnsi="宋体" w:cs="宋体" w:hint="eastAsia"/>
                <w:color w:val="333333"/>
                <w:kern w:val="0"/>
              </w:rPr>
              <w:t>．</w:t>
            </w:r>
            <w:r w:rsidRPr="00A84AC9">
              <w:rPr>
                <w:rFonts w:ascii="宋体" w:hAnsi="宋体" w:cs="宋体" w:hint="eastAsia"/>
                <w:color w:val="333333"/>
                <w:kern w:val="0"/>
              </w:rPr>
              <w:t>要求考生掌握英国济贫立法对社会工作的影响</w:t>
            </w:r>
            <w:r w:rsidR="00140D85">
              <w:rPr>
                <w:rFonts w:ascii="宋体" w:hAnsi="宋体" w:cs="宋体" w:hint="eastAsia"/>
                <w:color w:val="333333"/>
                <w:kern w:val="0"/>
              </w:rPr>
              <w:t>.</w:t>
            </w:r>
          </w:p>
          <w:p w:rsidR="00A84AC9" w:rsidRPr="00140D85" w:rsidRDefault="00A84AC9" w:rsidP="00140D85">
            <w:pPr>
              <w:widowControl/>
              <w:shd w:val="clear" w:color="auto" w:fill="FFFFFF"/>
              <w:spacing w:line="432" w:lineRule="atLeast"/>
              <w:ind w:firstLineChars="200" w:firstLine="420"/>
              <w:jc w:val="left"/>
              <w:rPr>
                <w:rFonts w:ascii="宋体" w:hAnsi="宋体" w:cs="宋体"/>
                <w:color w:val="333333"/>
                <w:kern w:val="0"/>
              </w:rPr>
            </w:pPr>
            <w:r w:rsidRPr="00140D85">
              <w:rPr>
                <w:rFonts w:ascii="宋体" w:hAnsi="宋体" w:cs="宋体"/>
                <w:color w:val="333333"/>
                <w:kern w:val="0"/>
              </w:rPr>
              <w:t>3</w:t>
            </w:r>
            <w:r w:rsidR="00140D85" w:rsidRPr="00140D85">
              <w:rPr>
                <w:rFonts w:ascii="宋体" w:hAnsi="宋体" w:cs="宋体" w:hint="eastAsia"/>
                <w:color w:val="333333"/>
                <w:kern w:val="0"/>
              </w:rPr>
              <w:t>．</w:t>
            </w:r>
            <w:r w:rsidRPr="00140D85">
              <w:rPr>
                <w:rFonts w:ascii="宋体" w:hAnsi="宋体" w:cs="宋体"/>
                <w:color w:val="333333"/>
                <w:kern w:val="0"/>
              </w:rPr>
              <w:t>要求考生了解欧美国家出现的有组织的</w:t>
            </w:r>
            <w:r w:rsidRPr="00140D85">
              <w:rPr>
                <w:rFonts w:ascii="宋体" w:hAnsi="宋体" w:cs="宋体" w:hint="eastAsia"/>
                <w:color w:val="333333"/>
                <w:kern w:val="0"/>
              </w:rPr>
              <w:t>志愿</w:t>
            </w:r>
            <w:r w:rsidRPr="00140D85">
              <w:rPr>
                <w:rFonts w:ascii="宋体" w:hAnsi="宋体" w:cs="宋体"/>
                <w:color w:val="333333"/>
                <w:kern w:val="0"/>
              </w:rPr>
              <w:t>性济贫救困活动</w:t>
            </w:r>
            <w:r w:rsidR="00140D85" w:rsidRPr="00140D85">
              <w:rPr>
                <w:rFonts w:ascii="宋体" w:hAnsi="宋体" w:cs="宋体" w:hint="eastAsia"/>
                <w:color w:val="333333"/>
                <w:kern w:val="0"/>
              </w:rPr>
              <w:t>.</w:t>
            </w:r>
          </w:p>
          <w:p w:rsidR="00A84AC9" w:rsidRPr="00140D85" w:rsidRDefault="00A84AC9" w:rsidP="00140D85">
            <w:pPr>
              <w:widowControl/>
              <w:shd w:val="clear" w:color="auto" w:fill="FFFFFF"/>
              <w:spacing w:line="432" w:lineRule="atLeast"/>
              <w:jc w:val="left"/>
              <w:rPr>
                <w:rFonts w:ascii="宋体" w:hAnsi="宋体" w:cs="宋体"/>
                <w:color w:val="333333"/>
                <w:kern w:val="0"/>
                <w:sz w:val="24"/>
                <w:szCs w:val="24"/>
              </w:rPr>
            </w:pPr>
            <w:r w:rsidRPr="00140D85">
              <w:rPr>
                <w:rFonts w:ascii="宋体" w:hAnsi="宋体" w:cs="宋体"/>
                <w:color w:val="333333"/>
                <w:kern w:val="0"/>
                <w:sz w:val="24"/>
                <w:szCs w:val="24"/>
              </w:rPr>
              <w:t>三</w:t>
            </w:r>
            <w:r w:rsidRPr="00140D85">
              <w:rPr>
                <w:rFonts w:ascii="宋体" w:hAnsi="宋体" w:cs="宋体" w:hint="eastAsia"/>
                <w:color w:val="333333"/>
                <w:kern w:val="0"/>
                <w:sz w:val="24"/>
                <w:szCs w:val="24"/>
              </w:rPr>
              <w:t>、社会福利制度</w:t>
            </w:r>
          </w:p>
          <w:p w:rsidR="00A84AC9" w:rsidRPr="00140D85" w:rsidRDefault="00A84AC9" w:rsidP="00140D85">
            <w:pPr>
              <w:widowControl/>
              <w:shd w:val="clear" w:color="auto" w:fill="FFFFFF"/>
              <w:spacing w:line="432" w:lineRule="atLeast"/>
              <w:ind w:firstLineChars="200" w:firstLine="420"/>
              <w:jc w:val="left"/>
              <w:rPr>
                <w:rFonts w:ascii="宋体" w:hAnsi="宋体" w:cs="宋体"/>
                <w:color w:val="333333"/>
                <w:kern w:val="0"/>
              </w:rPr>
            </w:pPr>
            <w:r w:rsidRPr="00140D85">
              <w:rPr>
                <w:rFonts w:ascii="宋体" w:hAnsi="宋体" w:cs="宋体" w:hint="eastAsia"/>
                <w:color w:val="333333"/>
                <w:kern w:val="0"/>
              </w:rPr>
              <w:t>1</w:t>
            </w:r>
            <w:r w:rsidR="00140D85">
              <w:rPr>
                <w:rFonts w:ascii="宋体" w:hAnsi="宋体" w:cs="宋体" w:hint="eastAsia"/>
                <w:color w:val="333333"/>
                <w:kern w:val="0"/>
              </w:rPr>
              <w:t>．</w:t>
            </w:r>
            <w:r w:rsidRPr="00140D85">
              <w:rPr>
                <w:rFonts w:ascii="宋体" w:hAnsi="宋体" w:cs="宋体"/>
                <w:color w:val="333333"/>
                <w:kern w:val="0"/>
              </w:rPr>
              <w:t>要求考生了解社会福利的内涵</w:t>
            </w:r>
            <w:r w:rsidRPr="00140D85">
              <w:rPr>
                <w:rFonts w:ascii="宋体" w:hAnsi="宋体" w:cs="宋体" w:hint="eastAsia"/>
                <w:color w:val="333333"/>
                <w:kern w:val="0"/>
              </w:rPr>
              <w:t>，</w:t>
            </w:r>
            <w:r w:rsidRPr="00140D85">
              <w:rPr>
                <w:rFonts w:ascii="宋体" w:hAnsi="宋体" w:cs="宋体"/>
                <w:color w:val="333333"/>
                <w:kern w:val="0"/>
              </w:rPr>
              <w:t>掌握社会福利的</w:t>
            </w:r>
            <w:r w:rsidRPr="00140D85">
              <w:rPr>
                <w:rFonts w:ascii="宋体" w:hAnsi="宋体" w:cs="宋体" w:hint="eastAsia"/>
                <w:color w:val="333333"/>
                <w:kern w:val="0"/>
              </w:rPr>
              <w:t>分类</w:t>
            </w:r>
            <w:r w:rsidR="00127171">
              <w:rPr>
                <w:rFonts w:ascii="宋体" w:hAnsi="宋体" w:cs="宋体" w:hint="eastAsia"/>
                <w:color w:val="333333"/>
                <w:kern w:val="0"/>
              </w:rPr>
              <w:t>与</w:t>
            </w:r>
            <w:r w:rsidRPr="00140D85">
              <w:rPr>
                <w:rFonts w:ascii="宋体" w:hAnsi="宋体" w:cs="宋体" w:hint="eastAsia"/>
                <w:color w:val="333333"/>
                <w:kern w:val="0"/>
              </w:rPr>
              <w:t>功能</w:t>
            </w:r>
            <w:r w:rsidR="00140D85">
              <w:rPr>
                <w:rFonts w:ascii="宋体" w:hAnsi="宋体" w:cs="宋体" w:hint="eastAsia"/>
                <w:color w:val="333333"/>
                <w:kern w:val="0"/>
              </w:rPr>
              <w:t>.</w:t>
            </w:r>
          </w:p>
          <w:p w:rsidR="00A84AC9" w:rsidRPr="00140D85" w:rsidRDefault="00A84AC9" w:rsidP="00140D85">
            <w:pPr>
              <w:widowControl/>
              <w:shd w:val="clear" w:color="auto" w:fill="FFFFFF"/>
              <w:spacing w:line="432" w:lineRule="atLeast"/>
              <w:ind w:firstLineChars="200" w:firstLine="420"/>
              <w:jc w:val="left"/>
              <w:rPr>
                <w:rFonts w:ascii="宋体" w:hAnsi="宋体" w:cs="宋体"/>
                <w:color w:val="333333"/>
                <w:kern w:val="0"/>
              </w:rPr>
            </w:pPr>
            <w:r w:rsidRPr="00140D85">
              <w:rPr>
                <w:rFonts w:ascii="宋体" w:hAnsi="宋体" w:cs="宋体"/>
                <w:color w:val="333333"/>
                <w:kern w:val="0"/>
              </w:rPr>
              <w:t>2</w:t>
            </w:r>
            <w:r w:rsidR="00140D85">
              <w:rPr>
                <w:rFonts w:ascii="宋体" w:hAnsi="宋体" w:cs="宋体" w:hint="eastAsia"/>
                <w:color w:val="333333"/>
                <w:kern w:val="0"/>
              </w:rPr>
              <w:t>．</w:t>
            </w:r>
            <w:r w:rsidRPr="00140D85">
              <w:rPr>
                <w:rFonts w:ascii="宋体" w:hAnsi="宋体" w:cs="宋体" w:hint="eastAsia"/>
                <w:color w:val="333333"/>
                <w:kern w:val="0"/>
              </w:rPr>
              <w:t>要求考生掌握</w:t>
            </w:r>
            <w:r w:rsidRPr="00140D85">
              <w:rPr>
                <w:rFonts w:ascii="宋体" w:hAnsi="宋体" w:cs="宋体"/>
                <w:color w:val="333333"/>
                <w:kern w:val="0"/>
              </w:rPr>
              <w:t>社会福利的可变性</w:t>
            </w:r>
            <w:r w:rsidR="00127171">
              <w:rPr>
                <w:rFonts w:ascii="宋体" w:hAnsi="宋体" w:cs="宋体" w:hint="eastAsia"/>
                <w:color w:val="333333"/>
                <w:kern w:val="0"/>
              </w:rPr>
              <w:t>与</w:t>
            </w:r>
            <w:r w:rsidRPr="00140D85">
              <w:rPr>
                <w:rFonts w:ascii="宋体" w:hAnsi="宋体" w:cs="宋体"/>
                <w:color w:val="333333"/>
                <w:kern w:val="0"/>
              </w:rPr>
              <w:t>多元性</w:t>
            </w:r>
            <w:r w:rsidR="00140D85">
              <w:rPr>
                <w:rFonts w:ascii="宋体" w:hAnsi="宋体" w:cs="宋体" w:hint="eastAsia"/>
                <w:color w:val="333333"/>
                <w:kern w:val="0"/>
              </w:rPr>
              <w:t>.</w:t>
            </w:r>
          </w:p>
          <w:p w:rsidR="00A84AC9" w:rsidRPr="00140D85" w:rsidRDefault="00140D85" w:rsidP="00140D85">
            <w:pPr>
              <w:widowControl/>
              <w:shd w:val="clear" w:color="auto" w:fill="FFFFFF"/>
              <w:spacing w:line="432" w:lineRule="atLeast"/>
              <w:ind w:firstLineChars="200" w:firstLine="420"/>
              <w:jc w:val="left"/>
              <w:rPr>
                <w:rFonts w:ascii="宋体" w:hAnsi="宋体" w:cs="宋体"/>
                <w:color w:val="333333"/>
                <w:kern w:val="0"/>
              </w:rPr>
            </w:pPr>
            <w:r>
              <w:rPr>
                <w:rFonts w:ascii="宋体" w:hAnsi="宋体" w:cs="宋体"/>
                <w:color w:val="333333"/>
                <w:kern w:val="0"/>
              </w:rPr>
              <w:t>3</w:t>
            </w:r>
            <w:r>
              <w:rPr>
                <w:rFonts w:ascii="宋体" w:hAnsi="宋体" w:cs="宋体" w:hint="eastAsia"/>
                <w:color w:val="333333"/>
                <w:kern w:val="0"/>
              </w:rPr>
              <w:t>．</w:t>
            </w:r>
            <w:r w:rsidR="00A84AC9" w:rsidRPr="00140D85">
              <w:rPr>
                <w:rFonts w:ascii="宋体" w:hAnsi="宋体" w:cs="宋体" w:hint="eastAsia"/>
                <w:color w:val="333333"/>
                <w:kern w:val="0"/>
              </w:rPr>
              <w:t>要求考生掌握社会工作与社会福利制度的关系</w:t>
            </w:r>
            <w:r>
              <w:rPr>
                <w:rFonts w:ascii="宋体" w:hAnsi="宋体" w:cs="宋体" w:hint="eastAsia"/>
                <w:color w:val="333333"/>
                <w:kern w:val="0"/>
              </w:rPr>
              <w:t>.</w:t>
            </w:r>
          </w:p>
          <w:p w:rsidR="00A84AC9" w:rsidRPr="00140D85" w:rsidRDefault="00A84AC9" w:rsidP="00140D85">
            <w:pPr>
              <w:widowControl/>
              <w:shd w:val="clear" w:color="auto" w:fill="FFFFFF"/>
              <w:spacing w:line="432" w:lineRule="atLeast"/>
              <w:jc w:val="left"/>
              <w:rPr>
                <w:rFonts w:ascii="宋体" w:hAnsi="宋体" w:cs="宋体"/>
                <w:color w:val="333333"/>
                <w:kern w:val="0"/>
                <w:sz w:val="24"/>
                <w:szCs w:val="24"/>
              </w:rPr>
            </w:pPr>
            <w:r w:rsidRPr="00140D85">
              <w:rPr>
                <w:rFonts w:ascii="宋体" w:hAnsi="宋体" w:cs="宋体"/>
                <w:color w:val="333333"/>
                <w:kern w:val="0"/>
                <w:sz w:val="24"/>
                <w:szCs w:val="24"/>
              </w:rPr>
              <w:t>四</w:t>
            </w:r>
            <w:r w:rsidRPr="00140D85">
              <w:rPr>
                <w:rFonts w:ascii="宋体" w:hAnsi="宋体" w:cs="宋体" w:hint="eastAsia"/>
                <w:color w:val="333333"/>
                <w:kern w:val="0"/>
                <w:sz w:val="24"/>
                <w:szCs w:val="24"/>
              </w:rPr>
              <w:t>、社会工作的哲学基础与价值观</w:t>
            </w:r>
          </w:p>
          <w:p w:rsidR="00A84AC9" w:rsidRPr="00140D85" w:rsidRDefault="00140D85" w:rsidP="00140D85">
            <w:pPr>
              <w:widowControl/>
              <w:shd w:val="clear" w:color="auto" w:fill="FFFFFF"/>
              <w:spacing w:line="432" w:lineRule="atLeast"/>
              <w:ind w:firstLineChars="200" w:firstLine="420"/>
              <w:jc w:val="left"/>
              <w:rPr>
                <w:rFonts w:ascii="宋体" w:hAnsi="宋体" w:cs="宋体"/>
                <w:color w:val="333333"/>
                <w:kern w:val="0"/>
              </w:rPr>
            </w:pPr>
            <w:r>
              <w:rPr>
                <w:rFonts w:ascii="宋体" w:hAnsi="宋体" w:cs="宋体"/>
                <w:color w:val="333333"/>
                <w:kern w:val="0"/>
              </w:rPr>
              <w:t>1</w:t>
            </w:r>
            <w:r>
              <w:rPr>
                <w:rFonts w:ascii="宋体" w:hAnsi="宋体" w:cs="宋体" w:hint="eastAsia"/>
                <w:color w:val="333333"/>
                <w:kern w:val="0"/>
              </w:rPr>
              <w:t>．</w:t>
            </w:r>
            <w:r w:rsidR="00A84AC9" w:rsidRPr="00140D85">
              <w:rPr>
                <w:rFonts w:ascii="宋体" w:hAnsi="宋体" w:cs="宋体" w:hint="eastAsia"/>
                <w:color w:val="333333"/>
                <w:kern w:val="0"/>
              </w:rPr>
              <w:t>要求考生了解社会工作价值体系的重要性与意义</w:t>
            </w:r>
            <w:r w:rsidRPr="00140D85">
              <w:rPr>
                <w:rFonts w:ascii="宋体" w:hAnsi="宋体" w:cs="宋体" w:hint="eastAsia"/>
                <w:color w:val="333333"/>
                <w:kern w:val="0"/>
              </w:rPr>
              <w:t>.</w:t>
            </w:r>
          </w:p>
          <w:p w:rsidR="00A84AC9" w:rsidRPr="00140D85" w:rsidRDefault="00A84AC9" w:rsidP="00140D85">
            <w:pPr>
              <w:widowControl/>
              <w:shd w:val="clear" w:color="auto" w:fill="FFFFFF"/>
              <w:spacing w:line="432" w:lineRule="atLeast"/>
              <w:ind w:firstLineChars="200" w:firstLine="420"/>
              <w:jc w:val="left"/>
              <w:rPr>
                <w:rFonts w:ascii="宋体" w:hAnsi="宋体" w:cs="宋体"/>
                <w:color w:val="333333"/>
                <w:kern w:val="0"/>
              </w:rPr>
            </w:pPr>
            <w:r w:rsidRPr="00140D85">
              <w:rPr>
                <w:rFonts w:ascii="宋体" w:hAnsi="宋体" w:cs="宋体" w:hint="eastAsia"/>
                <w:color w:val="333333"/>
                <w:kern w:val="0"/>
              </w:rPr>
              <w:t>2</w:t>
            </w:r>
            <w:r w:rsidR="00140D85">
              <w:rPr>
                <w:rFonts w:ascii="宋体" w:hAnsi="宋体" w:cs="宋体" w:hint="eastAsia"/>
                <w:color w:val="333333"/>
                <w:kern w:val="0"/>
              </w:rPr>
              <w:t>．</w:t>
            </w:r>
            <w:r w:rsidRPr="00140D85">
              <w:rPr>
                <w:rFonts w:ascii="宋体" w:hAnsi="宋体" w:cs="宋体" w:hint="eastAsia"/>
                <w:color w:val="333333"/>
                <w:kern w:val="0"/>
              </w:rPr>
              <w:t>要求考生掌握社会工作的伦理守则</w:t>
            </w:r>
            <w:r w:rsidR="00140D85" w:rsidRPr="00140D85">
              <w:rPr>
                <w:rFonts w:ascii="宋体" w:hAnsi="宋体" w:cs="宋体" w:hint="eastAsia"/>
                <w:color w:val="333333"/>
                <w:kern w:val="0"/>
              </w:rPr>
              <w:t>.</w:t>
            </w:r>
          </w:p>
          <w:p w:rsidR="00A84AC9" w:rsidRPr="00140D85" w:rsidRDefault="00A84AC9" w:rsidP="00140D85">
            <w:pPr>
              <w:widowControl/>
              <w:shd w:val="clear" w:color="auto" w:fill="FFFFFF"/>
              <w:spacing w:line="432" w:lineRule="atLeast"/>
              <w:jc w:val="left"/>
              <w:rPr>
                <w:rFonts w:ascii="宋体" w:hAnsi="宋体" w:cs="宋体"/>
                <w:color w:val="333333"/>
                <w:kern w:val="0"/>
                <w:sz w:val="24"/>
                <w:szCs w:val="24"/>
              </w:rPr>
            </w:pPr>
            <w:r w:rsidRPr="00140D85">
              <w:rPr>
                <w:rFonts w:ascii="宋体" w:hAnsi="宋体" w:cs="宋体" w:hint="eastAsia"/>
                <w:color w:val="333333"/>
                <w:kern w:val="0"/>
                <w:sz w:val="24"/>
                <w:szCs w:val="24"/>
              </w:rPr>
              <w:t>五、</w:t>
            </w:r>
            <w:r w:rsidRPr="00140D85">
              <w:rPr>
                <w:rFonts w:ascii="宋体" w:hAnsi="宋体" w:cs="宋体"/>
                <w:color w:val="333333"/>
                <w:kern w:val="0"/>
                <w:sz w:val="24"/>
                <w:szCs w:val="24"/>
              </w:rPr>
              <w:t>人类行为与社会环境</w:t>
            </w:r>
          </w:p>
          <w:p w:rsidR="00A84AC9" w:rsidRPr="00140D85" w:rsidRDefault="00A84AC9" w:rsidP="00140D85">
            <w:pPr>
              <w:widowControl/>
              <w:shd w:val="clear" w:color="auto" w:fill="FFFFFF"/>
              <w:spacing w:line="432" w:lineRule="atLeast"/>
              <w:ind w:firstLineChars="200" w:firstLine="420"/>
              <w:jc w:val="left"/>
              <w:rPr>
                <w:rFonts w:ascii="宋体" w:hAnsi="宋体" w:cs="宋体"/>
                <w:color w:val="333333"/>
                <w:kern w:val="0"/>
              </w:rPr>
            </w:pPr>
            <w:r w:rsidRPr="00140D85">
              <w:rPr>
                <w:rFonts w:ascii="宋体" w:hAnsi="宋体" w:cs="宋体" w:hint="eastAsia"/>
                <w:color w:val="333333"/>
                <w:kern w:val="0"/>
              </w:rPr>
              <w:t>1</w:t>
            </w:r>
            <w:r w:rsidR="00140D85">
              <w:rPr>
                <w:rFonts w:ascii="宋体" w:hAnsi="宋体" w:cs="宋体" w:hint="eastAsia"/>
                <w:color w:val="333333"/>
                <w:kern w:val="0"/>
              </w:rPr>
              <w:t>．</w:t>
            </w:r>
            <w:r w:rsidRPr="00140D85">
              <w:rPr>
                <w:rFonts w:ascii="宋体" w:hAnsi="宋体" w:cs="宋体" w:hint="eastAsia"/>
                <w:color w:val="333333"/>
                <w:kern w:val="0"/>
              </w:rPr>
              <w:t>要求考生掌握人类行为、社会环境及其关系</w:t>
            </w:r>
            <w:r w:rsidR="00140D85">
              <w:rPr>
                <w:rFonts w:ascii="宋体" w:hAnsi="宋体" w:cs="宋体" w:hint="eastAsia"/>
                <w:color w:val="333333"/>
                <w:kern w:val="0"/>
              </w:rPr>
              <w:t>.</w:t>
            </w:r>
          </w:p>
          <w:p w:rsidR="00A84AC9" w:rsidRPr="00140D85" w:rsidRDefault="00A84AC9" w:rsidP="00140D85">
            <w:pPr>
              <w:widowControl/>
              <w:shd w:val="clear" w:color="auto" w:fill="FFFFFF"/>
              <w:spacing w:line="432" w:lineRule="atLeast"/>
              <w:ind w:firstLineChars="200" w:firstLine="420"/>
              <w:jc w:val="left"/>
              <w:rPr>
                <w:rFonts w:ascii="宋体" w:hAnsi="宋体" w:cs="宋体"/>
                <w:color w:val="333333"/>
                <w:kern w:val="0"/>
              </w:rPr>
            </w:pPr>
            <w:r w:rsidRPr="00140D85">
              <w:rPr>
                <w:rFonts w:ascii="宋体" w:hAnsi="宋体" w:cs="宋体" w:hint="eastAsia"/>
                <w:color w:val="333333"/>
                <w:kern w:val="0"/>
              </w:rPr>
              <w:t>2</w:t>
            </w:r>
            <w:r w:rsidR="00140D85">
              <w:rPr>
                <w:rFonts w:ascii="宋体" w:hAnsi="宋体" w:cs="宋体" w:hint="eastAsia"/>
                <w:color w:val="333333"/>
                <w:kern w:val="0"/>
              </w:rPr>
              <w:t>．</w:t>
            </w:r>
            <w:r w:rsidRPr="00140D85">
              <w:rPr>
                <w:rFonts w:ascii="宋体" w:hAnsi="宋体" w:cs="宋体" w:hint="eastAsia"/>
                <w:color w:val="333333"/>
                <w:kern w:val="0"/>
              </w:rPr>
              <w:t>要求考生掌握儿童问题及解决对策、青少年问题及解决对策、成人问题及解决对策、老年人问题及解决对策</w:t>
            </w:r>
            <w:r w:rsidR="00140D85">
              <w:rPr>
                <w:rFonts w:ascii="宋体" w:hAnsi="宋体" w:cs="宋体" w:hint="eastAsia"/>
                <w:color w:val="333333"/>
                <w:kern w:val="0"/>
              </w:rPr>
              <w:t>.</w:t>
            </w:r>
          </w:p>
          <w:p w:rsidR="00A84AC9" w:rsidRPr="00140D85" w:rsidRDefault="00A84AC9" w:rsidP="00140D85">
            <w:pPr>
              <w:widowControl/>
              <w:shd w:val="clear" w:color="auto" w:fill="FFFFFF"/>
              <w:spacing w:line="432" w:lineRule="atLeast"/>
              <w:jc w:val="left"/>
              <w:rPr>
                <w:rFonts w:ascii="宋体" w:hAnsi="宋体" w:cs="宋体"/>
                <w:color w:val="333333"/>
                <w:kern w:val="0"/>
                <w:sz w:val="24"/>
                <w:szCs w:val="24"/>
              </w:rPr>
            </w:pPr>
            <w:r w:rsidRPr="00140D85">
              <w:rPr>
                <w:rFonts w:ascii="宋体" w:hAnsi="宋体" w:cs="宋体" w:hint="eastAsia"/>
                <w:color w:val="333333"/>
                <w:kern w:val="0"/>
                <w:sz w:val="24"/>
                <w:szCs w:val="24"/>
              </w:rPr>
              <w:t>六、</w:t>
            </w:r>
            <w:r w:rsidRPr="00140D85">
              <w:rPr>
                <w:rFonts w:ascii="宋体" w:hAnsi="宋体" w:cs="宋体"/>
                <w:color w:val="333333"/>
                <w:kern w:val="0"/>
                <w:sz w:val="24"/>
                <w:szCs w:val="24"/>
              </w:rPr>
              <w:t>社会工作过程</w:t>
            </w:r>
          </w:p>
          <w:p w:rsidR="00A84AC9" w:rsidRPr="00140D85" w:rsidRDefault="00A84AC9" w:rsidP="00140D85">
            <w:pPr>
              <w:widowControl/>
              <w:shd w:val="clear" w:color="auto" w:fill="FFFFFF"/>
              <w:spacing w:line="432" w:lineRule="atLeast"/>
              <w:ind w:firstLineChars="200" w:firstLine="420"/>
              <w:jc w:val="left"/>
              <w:rPr>
                <w:rFonts w:ascii="宋体" w:hAnsi="宋体" w:cs="宋体"/>
                <w:color w:val="333333"/>
                <w:kern w:val="0"/>
              </w:rPr>
            </w:pPr>
            <w:r w:rsidRPr="00140D85">
              <w:rPr>
                <w:rFonts w:ascii="宋体" w:hAnsi="宋体" w:cs="宋体"/>
                <w:color w:val="333333"/>
                <w:kern w:val="0"/>
              </w:rPr>
              <w:t>1</w:t>
            </w:r>
            <w:r w:rsidR="00140D85">
              <w:rPr>
                <w:rFonts w:ascii="宋体" w:hAnsi="宋体" w:cs="宋体" w:hint="eastAsia"/>
                <w:color w:val="333333"/>
                <w:kern w:val="0"/>
              </w:rPr>
              <w:t>．</w:t>
            </w:r>
            <w:r w:rsidRPr="00140D85">
              <w:rPr>
                <w:rFonts w:ascii="宋体" w:hAnsi="宋体" w:cs="宋体" w:hint="eastAsia"/>
                <w:color w:val="333333"/>
                <w:kern w:val="0"/>
              </w:rPr>
              <w:t>要求考生掌握社会工作过程中工作者与受助者的关系</w:t>
            </w:r>
            <w:r w:rsidR="00140D85">
              <w:rPr>
                <w:rFonts w:ascii="宋体" w:hAnsi="宋体" w:cs="宋体" w:hint="eastAsia"/>
                <w:color w:val="333333"/>
                <w:kern w:val="0"/>
              </w:rPr>
              <w:t>.</w:t>
            </w:r>
          </w:p>
          <w:p w:rsidR="00A84AC9" w:rsidRPr="00140D85" w:rsidRDefault="00A84AC9" w:rsidP="00140D85">
            <w:pPr>
              <w:widowControl/>
              <w:shd w:val="clear" w:color="auto" w:fill="FFFFFF"/>
              <w:spacing w:line="432" w:lineRule="atLeast"/>
              <w:ind w:firstLineChars="200" w:firstLine="420"/>
              <w:jc w:val="left"/>
              <w:rPr>
                <w:rFonts w:ascii="宋体" w:hAnsi="宋体" w:cs="宋体"/>
                <w:color w:val="333333"/>
                <w:kern w:val="0"/>
              </w:rPr>
            </w:pPr>
            <w:r w:rsidRPr="00140D85">
              <w:rPr>
                <w:rFonts w:ascii="宋体" w:hAnsi="宋体" w:cs="宋体"/>
                <w:color w:val="333333"/>
                <w:kern w:val="0"/>
              </w:rPr>
              <w:t>2</w:t>
            </w:r>
            <w:r w:rsidR="00140D85">
              <w:rPr>
                <w:rFonts w:ascii="宋体" w:hAnsi="宋体" w:cs="宋体" w:hint="eastAsia"/>
                <w:color w:val="333333"/>
                <w:kern w:val="0"/>
              </w:rPr>
              <w:t>．</w:t>
            </w:r>
            <w:r w:rsidRPr="00140D85">
              <w:rPr>
                <w:rFonts w:ascii="宋体" w:hAnsi="宋体" w:cs="宋体" w:hint="eastAsia"/>
                <w:color w:val="333333"/>
                <w:kern w:val="0"/>
              </w:rPr>
              <w:t>要求考生掌握社会工作过程模式</w:t>
            </w:r>
            <w:r w:rsidR="00140D85">
              <w:rPr>
                <w:rFonts w:ascii="宋体" w:hAnsi="宋体" w:cs="宋体" w:hint="eastAsia"/>
                <w:color w:val="333333"/>
                <w:kern w:val="0"/>
              </w:rPr>
              <w:t>.</w:t>
            </w:r>
          </w:p>
          <w:p w:rsidR="007B7CB9" w:rsidRDefault="00A84AC9" w:rsidP="00023E65">
            <w:pPr>
              <w:widowControl/>
              <w:shd w:val="clear" w:color="auto" w:fill="FFFFFF"/>
              <w:spacing w:line="432" w:lineRule="atLeast"/>
              <w:ind w:firstLineChars="200" w:firstLine="420"/>
              <w:jc w:val="left"/>
              <w:rPr>
                <w:rFonts w:ascii="宋体" w:hAnsi="宋体" w:cs="宋体"/>
                <w:color w:val="333333"/>
                <w:kern w:val="0"/>
              </w:rPr>
            </w:pPr>
            <w:r w:rsidRPr="00140D85">
              <w:rPr>
                <w:rFonts w:ascii="宋体" w:hAnsi="宋体" w:cs="宋体" w:hint="eastAsia"/>
                <w:color w:val="333333"/>
                <w:kern w:val="0"/>
              </w:rPr>
              <w:t>3</w:t>
            </w:r>
            <w:r w:rsidR="00140D85">
              <w:rPr>
                <w:rFonts w:ascii="宋体" w:hAnsi="宋体" w:cs="宋体" w:hint="eastAsia"/>
                <w:color w:val="333333"/>
                <w:kern w:val="0"/>
              </w:rPr>
              <w:t>．</w:t>
            </w:r>
            <w:r w:rsidRPr="00140D85">
              <w:rPr>
                <w:rFonts w:ascii="宋体" w:hAnsi="宋体" w:cs="宋体" w:hint="eastAsia"/>
                <w:color w:val="333333"/>
                <w:kern w:val="0"/>
              </w:rPr>
              <w:t>要求考生理解和掌握社会工作者的角色</w:t>
            </w:r>
            <w:r w:rsidR="00140D85">
              <w:rPr>
                <w:rFonts w:ascii="宋体" w:hAnsi="宋体" w:cs="宋体" w:hint="eastAsia"/>
                <w:color w:val="333333"/>
                <w:kern w:val="0"/>
              </w:rPr>
              <w:t>.</w:t>
            </w:r>
          </w:p>
          <w:p w:rsidR="00023E65" w:rsidRPr="00023E65" w:rsidRDefault="00023E65" w:rsidP="00023E65">
            <w:pPr>
              <w:widowControl/>
              <w:shd w:val="clear" w:color="auto" w:fill="FFFFFF"/>
              <w:spacing w:line="432" w:lineRule="atLeast"/>
              <w:ind w:firstLineChars="200" w:firstLine="420"/>
              <w:jc w:val="left"/>
              <w:rPr>
                <w:rFonts w:ascii="宋体" w:hAnsi="宋体" w:cs="宋体"/>
                <w:color w:val="333333"/>
                <w:kern w:val="0"/>
              </w:rPr>
            </w:pPr>
          </w:p>
          <w:p w:rsidR="007B7CB9" w:rsidRDefault="007B7CB9" w:rsidP="007B7CB9">
            <w:pPr>
              <w:rPr>
                <w:rFonts w:ascii="宋体"/>
                <w:sz w:val="24"/>
                <w:szCs w:val="24"/>
              </w:rPr>
            </w:pPr>
            <w:r>
              <w:rPr>
                <w:rFonts w:ascii="宋体" w:hint="eastAsia"/>
                <w:sz w:val="24"/>
                <w:szCs w:val="24"/>
              </w:rPr>
              <w:t>第二部分：社会学基础知识</w:t>
            </w:r>
          </w:p>
          <w:p w:rsidR="007B7CB9" w:rsidRPr="007B7CB9" w:rsidRDefault="007B7CB9" w:rsidP="007B7CB9">
            <w:pPr>
              <w:widowControl/>
              <w:shd w:val="clear" w:color="auto" w:fill="FFFFFF"/>
              <w:spacing w:line="432" w:lineRule="atLeast"/>
              <w:jc w:val="left"/>
              <w:rPr>
                <w:rFonts w:ascii="宋体" w:hAnsi="宋体" w:cs="宋体"/>
                <w:color w:val="333333"/>
                <w:kern w:val="0"/>
                <w:sz w:val="24"/>
                <w:szCs w:val="24"/>
              </w:rPr>
            </w:pPr>
            <w:r w:rsidRPr="007B7CB9">
              <w:rPr>
                <w:rFonts w:ascii="宋体" w:hAnsi="宋体" w:cs="宋体" w:hint="eastAsia"/>
                <w:color w:val="333333"/>
                <w:kern w:val="0"/>
                <w:sz w:val="24"/>
                <w:szCs w:val="24"/>
              </w:rPr>
              <w:t>一、社会、人的社会化和社会互动</w:t>
            </w:r>
          </w:p>
          <w:p w:rsidR="007B7CB9" w:rsidRPr="007B7CB9" w:rsidRDefault="007B7CB9" w:rsidP="007B7CB9">
            <w:pPr>
              <w:widowControl/>
              <w:shd w:val="clear" w:color="auto" w:fill="FFFFFF"/>
              <w:spacing w:line="432" w:lineRule="atLeast"/>
              <w:jc w:val="left"/>
              <w:rPr>
                <w:rFonts w:ascii="宋体" w:hAnsi="宋体" w:cs="宋体"/>
                <w:color w:val="333333"/>
                <w:kern w:val="0"/>
              </w:rPr>
            </w:pPr>
            <w:r w:rsidRPr="007B7CB9">
              <w:rPr>
                <w:rFonts w:ascii="宋体" w:hAnsi="宋体" w:cs="宋体" w:hint="eastAsia"/>
                <w:color w:val="333333"/>
                <w:kern w:val="0"/>
              </w:rPr>
              <w:lastRenderedPageBreak/>
              <w:t xml:space="preserve">　　1．要求考生了解社会学的研究对象和社会学的功能．</w:t>
            </w:r>
          </w:p>
          <w:p w:rsidR="007B7CB9" w:rsidRPr="007B7CB9" w:rsidRDefault="007B7CB9" w:rsidP="007B7CB9">
            <w:pPr>
              <w:widowControl/>
              <w:shd w:val="clear" w:color="auto" w:fill="FFFFFF"/>
              <w:spacing w:line="432" w:lineRule="atLeast"/>
              <w:jc w:val="left"/>
              <w:rPr>
                <w:rFonts w:ascii="宋体" w:hAnsi="宋体" w:cs="宋体"/>
                <w:color w:val="333333"/>
                <w:kern w:val="0"/>
              </w:rPr>
            </w:pPr>
            <w:r w:rsidRPr="007B7CB9">
              <w:rPr>
                <w:rFonts w:ascii="宋体" w:hAnsi="宋体" w:cs="宋体" w:hint="eastAsia"/>
                <w:color w:val="333333"/>
                <w:kern w:val="0"/>
              </w:rPr>
              <w:t xml:space="preserve">　　2．要求考生理解社会及其构成以及文化的类型与功能．</w:t>
            </w:r>
          </w:p>
          <w:p w:rsidR="007B7CB9" w:rsidRPr="007B7CB9" w:rsidRDefault="007B7CB9" w:rsidP="007B7CB9">
            <w:pPr>
              <w:widowControl/>
              <w:shd w:val="clear" w:color="auto" w:fill="FFFFFF"/>
              <w:spacing w:line="432" w:lineRule="atLeast"/>
              <w:jc w:val="left"/>
              <w:rPr>
                <w:rFonts w:ascii="宋体" w:hAnsi="宋体" w:cs="宋体"/>
                <w:color w:val="333333"/>
                <w:kern w:val="0"/>
              </w:rPr>
            </w:pPr>
            <w:r w:rsidRPr="007B7CB9">
              <w:rPr>
                <w:rFonts w:ascii="宋体" w:hAnsi="宋体" w:cs="宋体" w:hint="eastAsia"/>
                <w:color w:val="333333"/>
                <w:kern w:val="0"/>
              </w:rPr>
              <w:t xml:space="preserve">　　3．要求考生掌握人的社会化的涵义、过程与内容以及社会角色．</w:t>
            </w:r>
          </w:p>
          <w:p w:rsidR="007B7CB9" w:rsidRPr="007B7CB9" w:rsidRDefault="007B7CB9" w:rsidP="007B7CB9">
            <w:pPr>
              <w:widowControl/>
              <w:shd w:val="clear" w:color="auto" w:fill="FFFFFF"/>
              <w:spacing w:line="432" w:lineRule="atLeast"/>
              <w:jc w:val="left"/>
              <w:rPr>
                <w:rFonts w:ascii="宋体" w:hAnsi="宋体" w:cs="宋体"/>
                <w:color w:val="333333"/>
                <w:kern w:val="0"/>
              </w:rPr>
            </w:pPr>
            <w:r w:rsidRPr="007B7CB9">
              <w:rPr>
                <w:rFonts w:ascii="宋体" w:hAnsi="宋体" w:cs="宋体" w:hint="eastAsia"/>
                <w:color w:val="333333"/>
                <w:kern w:val="0"/>
              </w:rPr>
              <w:t xml:space="preserve">　　4．要求考生理解社会互动的涵义及类型以及社会互动的理论．</w:t>
            </w:r>
          </w:p>
          <w:p w:rsidR="007B7CB9" w:rsidRDefault="007B7CB9" w:rsidP="007B7CB9">
            <w:pPr>
              <w:widowControl/>
              <w:shd w:val="clear" w:color="auto" w:fill="FFFFFF"/>
              <w:spacing w:line="432" w:lineRule="atLeast"/>
              <w:jc w:val="left"/>
              <w:rPr>
                <w:rFonts w:ascii="宋体" w:hAnsi="宋体" w:cs="宋体"/>
                <w:color w:val="333333"/>
                <w:kern w:val="0"/>
                <w:sz w:val="24"/>
                <w:szCs w:val="24"/>
              </w:rPr>
            </w:pPr>
            <w:r w:rsidRPr="00151C32">
              <w:rPr>
                <w:rFonts w:ascii="宋体" w:hAnsi="宋体" w:cs="宋体" w:hint="eastAsia"/>
                <w:color w:val="000000"/>
                <w:kern w:val="0"/>
                <w:sz w:val="24"/>
                <w:szCs w:val="24"/>
              </w:rPr>
              <w:t>二、社会群体、社会组织和社会制度</w:t>
            </w:r>
          </w:p>
          <w:p w:rsidR="007B7CB9" w:rsidRDefault="007B7CB9" w:rsidP="007B7CB9">
            <w:pPr>
              <w:widowControl/>
              <w:shd w:val="clear" w:color="auto" w:fill="FFFFFF"/>
              <w:spacing w:line="432" w:lineRule="atLeast"/>
              <w:jc w:val="left"/>
              <w:rPr>
                <w:rFonts w:ascii="宋体" w:hAnsi="宋体" w:cs="宋体"/>
                <w:color w:val="333333"/>
                <w:kern w:val="0"/>
                <w:sz w:val="24"/>
                <w:szCs w:val="24"/>
              </w:rPr>
            </w:pPr>
            <w:r>
              <w:rPr>
                <w:rFonts w:ascii="宋体" w:hAnsi="宋体" w:cs="宋体" w:hint="eastAsia"/>
                <w:color w:val="333333"/>
                <w:kern w:val="0"/>
                <w:sz w:val="24"/>
                <w:szCs w:val="24"/>
              </w:rPr>
              <w:t xml:space="preserve">　　</w:t>
            </w:r>
            <w:r w:rsidRPr="007B7CB9">
              <w:rPr>
                <w:rFonts w:ascii="宋体" w:hAnsi="宋体" w:cs="宋体" w:hint="eastAsia"/>
                <w:color w:val="000000"/>
                <w:kern w:val="0"/>
              </w:rPr>
              <w:t>1</w:t>
            </w:r>
            <w:r>
              <w:rPr>
                <w:rFonts w:ascii="宋体" w:hAnsi="宋体" w:cs="宋体" w:hint="eastAsia"/>
                <w:color w:val="000000"/>
                <w:kern w:val="0"/>
              </w:rPr>
              <w:t>．</w:t>
            </w:r>
            <w:r w:rsidRPr="007B7CB9">
              <w:rPr>
                <w:rFonts w:ascii="宋体" w:hAnsi="宋体" w:cs="宋体" w:hint="eastAsia"/>
                <w:color w:val="000000"/>
                <w:kern w:val="0"/>
              </w:rPr>
              <w:t>要求考生理解社会群体的涵义及类型和了解初级社会群体</w:t>
            </w:r>
            <w:r>
              <w:rPr>
                <w:rFonts w:ascii="宋体" w:hAnsi="宋体" w:cs="宋体" w:hint="eastAsia"/>
                <w:color w:val="000000"/>
                <w:kern w:val="0"/>
              </w:rPr>
              <w:t>．</w:t>
            </w:r>
          </w:p>
          <w:p w:rsidR="007B7CB9" w:rsidRDefault="007B7CB9" w:rsidP="007B7CB9">
            <w:pPr>
              <w:widowControl/>
              <w:shd w:val="clear" w:color="auto" w:fill="FFFFFF"/>
              <w:spacing w:line="432" w:lineRule="atLeast"/>
              <w:jc w:val="left"/>
              <w:rPr>
                <w:rFonts w:ascii="宋体" w:hAnsi="宋体" w:cs="宋体"/>
                <w:color w:val="333333"/>
                <w:kern w:val="0"/>
                <w:sz w:val="24"/>
                <w:szCs w:val="24"/>
              </w:rPr>
            </w:pPr>
            <w:r>
              <w:rPr>
                <w:rFonts w:ascii="宋体" w:hAnsi="宋体" w:cs="宋体" w:hint="eastAsia"/>
                <w:color w:val="333333"/>
                <w:kern w:val="0"/>
                <w:sz w:val="24"/>
                <w:szCs w:val="24"/>
              </w:rPr>
              <w:t xml:space="preserve">　　</w:t>
            </w:r>
            <w:r w:rsidRPr="007B7CB9">
              <w:rPr>
                <w:rFonts w:ascii="宋体" w:hAnsi="宋体" w:cs="宋体" w:hint="eastAsia"/>
                <w:color w:val="000000"/>
                <w:kern w:val="0"/>
              </w:rPr>
              <w:t>2</w:t>
            </w:r>
            <w:r>
              <w:rPr>
                <w:rFonts w:ascii="宋体" w:hAnsi="宋体" w:cs="宋体" w:hint="eastAsia"/>
                <w:color w:val="000000"/>
                <w:kern w:val="0"/>
              </w:rPr>
              <w:t>．</w:t>
            </w:r>
            <w:r w:rsidRPr="007B7CB9">
              <w:rPr>
                <w:rFonts w:ascii="宋体" w:hAnsi="宋体" w:cs="宋体" w:hint="eastAsia"/>
                <w:color w:val="000000"/>
                <w:kern w:val="0"/>
              </w:rPr>
              <w:t>要求考生了解社会组织的特征与类型以及组织结构和管理</w:t>
            </w:r>
            <w:r>
              <w:rPr>
                <w:rFonts w:ascii="宋体" w:hAnsi="宋体" w:cs="宋体" w:hint="eastAsia"/>
                <w:color w:val="000000"/>
                <w:kern w:val="0"/>
              </w:rPr>
              <w:t>．</w:t>
            </w:r>
          </w:p>
          <w:p w:rsidR="007B7CB9" w:rsidRDefault="007B7CB9" w:rsidP="007B7CB9">
            <w:pPr>
              <w:widowControl/>
              <w:shd w:val="clear" w:color="auto" w:fill="FFFFFF"/>
              <w:spacing w:line="432" w:lineRule="atLeast"/>
              <w:jc w:val="left"/>
              <w:rPr>
                <w:rFonts w:ascii="宋体" w:hAnsi="宋体" w:cs="宋体"/>
                <w:color w:val="333333"/>
                <w:kern w:val="0"/>
                <w:sz w:val="24"/>
                <w:szCs w:val="24"/>
              </w:rPr>
            </w:pPr>
            <w:r>
              <w:rPr>
                <w:rFonts w:ascii="宋体" w:hAnsi="宋体" w:cs="宋体" w:hint="eastAsia"/>
                <w:color w:val="333333"/>
                <w:kern w:val="0"/>
                <w:sz w:val="24"/>
                <w:szCs w:val="24"/>
              </w:rPr>
              <w:t xml:space="preserve">　　</w:t>
            </w:r>
            <w:r w:rsidRPr="007B7CB9">
              <w:rPr>
                <w:rFonts w:ascii="宋体" w:hAnsi="宋体" w:cs="宋体" w:hint="eastAsia"/>
                <w:color w:val="000000"/>
                <w:kern w:val="0"/>
              </w:rPr>
              <w:t>3</w:t>
            </w:r>
            <w:r>
              <w:rPr>
                <w:rFonts w:ascii="宋体" w:hAnsi="宋体" w:cs="宋体" w:hint="eastAsia"/>
                <w:color w:val="000000"/>
                <w:kern w:val="0"/>
              </w:rPr>
              <w:t>．</w:t>
            </w:r>
            <w:r w:rsidRPr="007B7CB9">
              <w:rPr>
                <w:rFonts w:ascii="宋体" w:hAnsi="宋体" w:cs="宋体" w:hint="eastAsia"/>
                <w:color w:val="000000"/>
                <w:kern w:val="0"/>
              </w:rPr>
              <w:t>要求考生理解社会制度的概念与类型以及社会制度的功能</w:t>
            </w:r>
            <w:r>
              <w:rPr>
                <w:rFonts w:ascii="宋体" w:hAnsi="宋体" w:cs="宋体" w:hint="eastAsia"/>
                <w:color w:val="000000"/>
                <w:kern w:val="0"/>
              </w:rPr>
              <w:t>．</w:t>
            </w:r>
          </w:p>
          <w:p w:rsidR="007B7CB9" w:rsidRDefault="007B7CB9" w:rsidP="007B7CB9">
            <w:pPr>
              <w:widowControl/>
              <w:shd w:val="clear" w:color="auto" w:fill="FFFFFF"/>
              <w:spacing w:line="432" w:lineRule="atLeast"/>
              <w:jc w:val="left"/>
              <w:rPr>
                <w:rFonts w:ascii="宋体" w:hAnsi="宋体" w:cs="宋体"/>
                <w:color w:val="333333"/>
                <w:kern w:val="0"/>
                <w:sz w:val="24"/>
                <w:szCs w:val="24"/>
              </w:rPr>
            </w:pPr>
            <w:r w:rsidRPr="00151C32">
              <w:rPr>
                <w:rFonts w:ascii="宋体" w:hAnsi="宋体" w:cs="宋体" w:hint="eastAsia"/>
                <w:color w:val="000000"/>
                <w:kern w:val="0"/>
                <w:sz w:val="24"/>
                <w:szCs w:val="24"/>
              </w:rPr>
              <w:t>三、社会分层、社会流动与社区</w:t>
            </w:r>
          </w:p>
          <w:p w:rsidR="007B7CB9" w:rsidRDefault="007B7CB9" w:rsidP="007B7CB9">
            <w:pPr>
              <w:widowControl/>
              <w:shd w:val="clear" w:color="auto" w:fill="FFFFFF"/>
              <w:spacing w:line="432" w:lineRule="atLeast"/>
              <w:jc w:val="left"/>
              <w:rPr>
                <w:rFonts w:ascii="宋体" w:hAnsi="宋体" w:cs="宋体"/>
                <w:color w:val="333333"/>
                <w:kern w:val="0"/>
                <w:sz w:val="24"/>
                <w:szCs w:val="24"/>
              </w:rPr>
            </w:pPr>
            <w:r>
              <w:rPr>
                <w:rFonts w:ascii="宋体" w:hAnsi="宋体" w:cs="宋体" w:hint="eastAsia"/>
                <w:color w:val="333333"/>
                <w:kern w:val="0"/>
                <w:sz w:val="24"/>
                <w:szCs w:val="24"/>
              </w:rPr>
              <w:t xml:space="preserve">　　</w:t>
            </w:r>
            <w:r w:rsidRPr="007B7CB9">
              <w:rPr>
                <w:rFonts w:ascii="宋体" w:hAnsi="宋体" w:cs="宋体" w:hint="eastAsia"/>
                <w:color w:val="000000"/>
                <w:kern w:val="0"/>
              </w:rPr>
              <w:t>1</w:t>
            </w:r>
            <w:r>
              <w:rPr>
                <w:rFonts w:ascii="宋体" w:hAnsi="宋体" w:cs="宋体" w:hint="eastAsia"/>
                <w:color w:val="000000"/>
                <w:kern w:val="0"/>
              </w:rPr>
              <w:t>．</w:t>
            </w:r>
            <w:r w:rsidRPr="007B7CB9">
              <w:rPr>
                <w:rFonts w:ascii="宋体" w:hAnsi="宋体" w:cs="宋体" w:hint="eastAsia"/>
                <w:color w:val="000000"/>
                <w:kern w:val="0"/>
              </w:rPr>
              <w:t>要求考生掌握社会分层的概念与功能以及掌握社会分层理论</w:t>
            </w:r>
            <w:r>
              <w:rPr>
                <w:rFonts w:ascii="宋体" w:hAnsi="宋体" w:cs="宋体" w:hint="eastAsia"/>
                <w:color w:val="000000"/>
                <w:kern w:val="0"/>
              </w:rPr>
              <w:t>．</w:t>
            </w:r>
          </w:p>
          <w:p w:rsidR="007B7CB9" w:rsidRDefault="007B7CB9" w:rsidP="007B7CB9">
            <w:pPr>
              <w:widowControl/>
              <w:shd w:val="clear" w:color="auto" w:fill="FFFFFF"/>
              <w:spacing w:line="432" w:lineRule="atLeast"/>
              <w:jc w:val="left"/>
              <w:rPr>
                <w:rFonts w:ascii="宋体" w:hAnsi="宋体" w:cs="宋体"/>
                <w:color w:val="333333"/>
                <w:kern w:val="0"/>
                <w:sz w:val="24"/>
                <w:szCs w:val="24"/>
              </w:rPr>
            </w:pPr>
            <w:r>
              <w:rPr>
                <w:rFonts w:ascii="宋体" w:hAnsi="宋体" w:cs="宋体" w:hint="eastAsia"/>
                <w:color w:val="333333"/>
                <w:kern w:val="0"/>
                <w:sz w:val="24"/>
                <w:szCs w:val="24"/>
              </w:rPr>
              <w:t xml:space="preserve">　　</w:t>
            </w:r>
            <w:r w:rsidRPr="007B7CB9">
              <w:rPr>
                <w:rFonts w:ascii="宋体" w:hAnsi="宋体" w:cs="宋体" w:hint="eastAsia"/>
                <w:color w:val="000000"/>
                <w:kern w:val="0"/>
              </w:rPr>
              <w:t>2</w:t>
            </w:r>
            <w:r>
              <w:rPr>
                <w:rFonts w:ascii="宋体" w:hAnsi="宋体" w:cs="宋体" w:hint="eastAsia"/>
                <w:color w:val="000000"/>
                <w:kern w:val="0"/>
              </w:rPr>
              <w:t>．</w:t>
            </w:r>
            <w:r w:rsidRPr="007B7CB9">
              <w:rPr>
                <w:rFonts w:ascii="宋体" w:hAnsi="宋体" w:cs="宋体" w:hint="eastAsia"/>
                <w:color w:val="000000"/>
                <w:kern w:val="0"/>
              </w:rPr>
              <w:t>要求考生理解社会流动</w:t>
            </w:r>
            <w:r>
              <w:rPr>
                <w:rFonts w:ascii="宋体" w:hAnsi="宋体" w:cs="宋体" w:hint="eastAsia"/>
                <w:color w:val="000000"/>
                <w:kern w:val="0"/>
              </w:rPr>
              <w:t>．</w:t>
            </w:r>
          </w:p>
          <w:p w:rsidR="007B7CB9" w:rsidRDefault="007B7CB9" w:rsidP="007B7CB9">
            <w:pPr>
              <w:widowControl/>
              <w:shd w:val="clear" w:color="auto" w:fill="FFFFFF"/>
              <w:spacing w:line="432" w:lineRule="atLeast"/>
              <w:jc w:val="left"/>
              <w:rPr>
                <w:rFonts w:ascii="宋体" w:hAnsi="宋体" w:cs="宋体"/>
                <w:color w:val="333333"/>
                <w:kern w:val="0"/>
                <w:sz w:val="24"/>
                <w:szCs w:val="24"/>
              </w:rPr>
            </w:pPr>
            <w:r>
              <w:rPr>
                <w:rFonts w:ascii="宋体" w:hAnsi="宋体" w:cs="宋体" w:hint="eastAsia"/>
                <w:color w:val="333333"/>
                <w:kern w:val="0"/>
                <w:sz w:val="24"/>
                <w:szCs w:val="24"/>
              </w:rPr>
              <w:t xml:space="preserve">　　</w:t>
            </w:r>
            <w:r w:rsidRPr="007B7CB9">
              <w:rPr>
                <w:rFonts w:ascii="宋体" w:hAnsi="宋体" w:cs="宋体" w:hint="eastAsia"/>
                <w:color w:val="000000"/>
                <w:kern w:val="0"/>
              </w:rPr>
              <w:t>3</w:t>
            </w:r>
            <w:r>
              <w:rPr>
                <w:rFonts w:ascii="宋体" w:hAnsi="宋体" w:cs="宋体" w:hint="eastAsia"/>
                <w:color w:val="000000"/>
                <w:kern w:val="0"/>
              </w:rPr>
              <w:t>．</w:t>
            </w:r>
            <w:r w:rsidRPr="007B7CB9">
              <w:rPr>
                <w:rFonts w:ascii="宋体" w:hAnsi="宋体" w:cs="宋体" w:hint="eastAsia"/>
                <w:color w:val="000000"/>
                <w:kern w:val="0"/>
              </w:rPr>
              <w:t>要求考生了解社区的概念与要素以及城市社区与农村社区</w:t>
            </w:r>
            <w:r>
              <w:rPr>
                <w:rFonts w:ascii="宋体" w:hAnsi="宋体" w:cs="宋体" w:hint="eastAsia"/>
                <w:color w:val="000000"/>
                <w:kern w:val="0"/>
              </w:rPr>
              <w:t>．</w:t>
            </w:r>
          </w:p>
          <w:p w:rsidR="007B7CB9" w:rsidRPr="007B7CB9" w:rsidRDefault="007B7CB9" w:rsidP="007B7CB9">
            <w:pPr>
              <w:widowControl/>
              <w:shd w:val="clear" w:color="auto" w:fill="FFFFFF"/>
              <w:spacing w:line="432" w:lineRule="atLeast"/>
              <w:jc w:val="left"/>
              <w:rPr>
                <w:rFonts w:ascii="宋体" w:hAnsi="宋体" w:cs="宋体"/>
                <w:color w:val="333333"/>
                <w:kern w:val="0"/>
                <w:sz w:val="24"/>
                <w:szCs w:val="24"/>
              </w:rPr>
            </w:pPr>
            <w:r>
              <w:rPr>
                <w:rFonts w:ascii="宋体" w:hAnsi="宋体" w:cs="宋体" w:hint="eastAsia"/>
                <w:color w:val="333333"/>
                <w:kern w:val="0"/>
                <w:sz w:val="24"/>
                <w:szCs w:val="24"/>
              </w:rPr>
              <w:t xml:space="preserve">　　</w:t>
            </w:r>
            <w:r w:rsidRPr="007B7CB9">
              <w:rPr>
                <w:rFonts w:ascii="宋体" w:hAnsi="宋体" w:cs="宋体" w:hint="eastAsia"/>
                <w:color w:val="000000"/>
                <w:kern w:val="0"/>
              </w:rPr>
              <w:t>4</w:t>
            </w:r>
            <w:r>
              <w:rPr>
                <w:rFonts w:ascii="宋体" w:hAnsi="宋体" w:cs="宋体" w:hint="eastAsia"/>
                <w:color w:val="000000"/>
                <w:kern w:val="0"/>
              </w:rPr>
              <w:t>．</w:t>
            </w:r>
            <w:r w:rsidRPr="007B7CB9">
              <w:rPr>
                <w:rFonts w:ascii="宋体" w:hAnsi="宋体" w:cs="宋体" w:hint="eastAsia"/>
                <w:color w:val="000000"/>
                <w:kern w:val="0"/>
              </w:rPr>
              <w:t>要求考生掌握城市化的理论</w:t>
            </w:r>
            <w:r>
              <w:rPr>
                <w:rFonts w:ascii="宋体" w:hAnsi="宋体" w:cs="宋体" w:hint="eastAsia"/>
                <w:color w:val="000000"/>
                <w:kern w:val="0"/>
              </w:rPr>
              <w:t>．</w:t>
            </w:r>
          </w:p>
          <w:p w:rsidR="007B7CB9" w:rsidRDefault="007B7CB9" w:rsidP="007B7CB9">
            <w:pPr>
              <w:widowControl/>
              <w:shd w:val="clear" w:color="auto" w:fill="FFFFFF"/>
              <w:spacing w:line="432" w:lineRule="atLeast"/>
              <w:jc w:val="left"/>
              <w:rPr>
                <w:rFonts w:ascii="宋体" w:hAnsi="宋体" w:cs="宋体"/>
                <w:color w:val="333333"/>
                <w:kern w:val="0"/>
                <w:sz w:val="24"/>
                <w:szCs w:val="24"/>
              </w:rPr>
            </w:pPr>
            <w:r w:rsidRPr="00151C32">
              <w:rPr>
                <w:rFonts w:ascii="宋体" w:hAnsi="宋体" w:cs="宋体" w:hint="eastAsia"/>
                <w:color w:val="000000"/>
                <w:kern w:val="0"/>
                <w:sz w:val="24"/>
                <w:szCs w:val="24"/>
              </w:rPr>
              <w:t>四、社会变迁、社会问题和社会控制</w:t>
            </w:r>
          </w:p>
          <w:p w:rsidR="007B7CB9" w:rsidRDefault="007B7CB9" w:rsidP="007B7CB9">
            <w:pPr>
              <w:widowControl/>
              <w:shd w:val="clear" w:color="auto" w:fill="FFFFFF"/>
              <w:spacing w:line="432" w:lineRule="atLeast"/>
              <w:jc w:val="left"/>
              <w:rPr>
                <w:rFonts w:ascii="宋体" w:hAnsi="宋体" w:cs="宋体"/>
                <w:color w:val="333333"/>
                <w:kern w:val="0"/>
                <w:sz w:val="24"/>
                <w:szCs w:val="24"/>
              </w:rPr>
            </w:pPr>
            <w:r>
              <w:rPr>
                <w:rFonts w:ascii="宋体" w:hAnsi="宋体" w:cs="宋体" w:hint="eastAsia"/>
                <w:color w:val="333333"/>
                <w:kern w:val="0"/>
                <w:sz w:val="24"/>
                <w:szCs w:val="24"/>
              </w:rPr>
              <w:t xml:space="preserve">　　</w:t>
            </w:r>
            <w:r w:rsidRPr="007B7CB9">
              <w:rPr>
                <w:rFonts w:ascii="宋体" w:hAnsi="宋体" w:cs="宋体" w:hint="eastAsia"/>
                <w:color w:val="000000"/>
                <w:kern w:val="0"/>
              </w:rPr>
              <w:t>1</w:t>
            </w:r>
            <w:r>
              <w:rPr>
                <w:rFonts w:ascii="宋体" w:hAnsi="宋体" w:cs="宋体" w:hint="eastAsia"/>
                <w:color w:val="000000"/>
                <w:kern w:val="0"/>
              </w:rPr>
              <w:t>．</w:t>
            </w:r>
            <w:r w:rsidRPr="007B7CB9">
              <w:rPr>
                <w:rFonts w:ascii="宋体" w:hAnsi="宋体" w:cs="宋体" w:hint="eastAsia"/>
                <w:color w:val="000000"/>
                <w:kern w:val="0"/>
              </w:rPr>
              <w:t>要求考生了解社会变迁的涵义与类型</w:t>
            </w:r>
            <w:r>
              <w:rPr>
                <w:rFonts w:ascii="宋体" w:hAnsi="宋体" w:cs="宋体" w:hint="eastAsia"/>
                <w:color w:val="000000"/>
                <w:kern w:val="0"/>
              </w:rPr>
              <w:t>．</w:t>
            </w:r>
          </w:p>
          <w:p w:rsidR="007B7CB9" w:rsidRDefault="007B7CB9" w:rsidP="007B7CB9">
            <w:pPr>
              <w:widowControl/>
              <w:shd w:val="clear" w:color="auto" w:fill="FFFFFF"/>
              <w:spacing w:line="432" w:lineRule="atLeast"/>
              <w:jc w:val="left"/>
              <w:rPr>
                <w:rFonts w:ascii="宋体" w:hAnsi="宋体" w:cs="宋体"/>
                <w:color w:val="333333"/>
                <w:kern w:val="0"/>
                <w:sz w:val="24"/>
                <w:szCs w:val="24"/>
              </w:rPr>
            </w:pPr>
            <w:r>
              <w:rPr>
                <w:rFonts w:ascii="宋体" w:hAnsi="宋体" w:cs="宋体" w:hint="eastAsia"/>
                <w:color w:val="333333"/>
                <w:kern w:val="0"/>
                <w:sz w:val="24"/>
                <w:szCs w:val="24"/>
              </w:rPr>
              <w:t xml:space="preserve">　　</w:t>
            </w:r>
            <w:r w:rsidRPr="007B7CB9">
              <w:rPr>
                <w:rFonts w:ascii="宋体" w:hAnsi="宋体" w:cs="宋体" w:hint="eastAsia"/>
                <w:color w:val="000000"/>
                <w:kern w:val="0"/>
              </w:rPr>
              <w:t>2</w:t>
            </w:r>
            <w:r>
              <w:rPr>
                <w:rFonts w:ascii="宋体" w:hAnsi="宋体" w:cs="宋体" w:hint="eastAsia"/>
                <w:color w:val="000000"/>
                <w:kern w:val="0"/>
              </w:rPr>
              <w:t>．</w:t>
            </w:r>
            <w:r w:rsidRPr="007B7CB9">
              <w:rPr>
                <w:rFonts w:ascii="宋体" w:hAnsi="宋体" w:cs="宋体" w:hint="eastAsia"/>
                <w:color w:val="000000"/>
                <w:kern w:val="0"/>
              </w:rPr>
              <w:t>要求考生了解社会现代化的涵义与内容以及发展中国家现代化的特征</w:t>
            </w:r>
            <w:r>
              <w:rPr>
                <w:rFonts w:ascii="宋体" w:hAnsi="宋体" w:cs="宋体" w:hint="eastAsia"/>
                <w:color w:val="000000"/>
                <w:kern w:val="0"/>
              </w:rPr>
              <w:t>．</w:t>
            </w:r>
          </w:p>
          <w:p w:rsidR="007B7CB9" w:rsidRDefault="007B7CB9" w:rsidP="007B7CB9">
            <w:pPr>
              <w:widowControl/>
              <w:shd w:val="clear" w:color="auto" w:fill="FFFFFF"/>
              <w:spacing w:line="432" w:lineRule="atLeast"/>
              <w:jc w:val="left"/>
              <w:rPr>
                <w:rFonts w:ascii="宋体" w:hAnsi="宋体" w:cs="宋体"/>
                <w:color w:val="333333"/>
                <w:kern w:val="0"/>
                <w:sz w:val="24"/>
                <w:szCs w:val="24"/>
              </w:rPr>
            </w:pPr>
            <w:r>
              <w:rPr>
                <w:rFonts w:ascii="宋体" w:hAnsi="宋体" w:cs="宋体" w:hint="eastAsia"/>
                <w:color w:val="333333"/>
                <w:kern w:val="0"/>
                <w:sz w:val="24"/>
                <w:szCs w:val="24"/>
              </w:rPr>
              <w:t xml:space="preserve">　　</w:t>
            </w:r>
            <w:r w:rsidRPr="007B7CB9">
              <w:rPr>
                <w:rFonts w:ascii="宋体" w:hAnsi="宋体" w:cs="宋体" w:hint="eastAsia"/>
                <w:color w:val="000000"/>
                <w:kern w:val="0"/>
              </w:rPr>
              <w:t>3</w:t>
            </w:r>
            <w:r>
              <w:rPr>
                <w:rFonts w:ascii="宋体" w:hAnsi="宋体" w:cs="宋体" w:hint="eastAsia"/>
                <w:color w:val="000000"/>
                <w:kern w:val="0"/>
              </w:rPr>
              <w:t>．</w:t>
            </w:r>
            <w:r w:rsidRPr="007B7CB9">
              <w:rPr>
                <w:rFonts w:ascii="宋体" w:hAnsi="宋体" w:cs="宋体" w:hint="eastAsia"/>
                <w:color w:val="000000"/>
                <w:kern w:val="0"/>
              </w:rPr>
              <w:t>要求考生理解社会问题的涵义、类型与成因以及当前我国的主要社会问题</w:t>
            </w:r>
            <w:r>
              <w:rPr>
                <w:rFonts w:ascii="宋体" w:hAnsi="宋体" w:cs="宋体" w:hint="eastAsia"/>
                <w:color w:val="000000"/>
                <w:kern w:val="0"/>
              </w:rPr>
              <w:t>．</w:t>
            </w:r>
          </w:p>
          <w:p w:rsidR="007B7CB9" w:rsidRPr="007B7CB9" w:rsidRDefault="007B7CB9" w:rsidP="007B7CB9">
            <w:pPr>
              <w:widowControl/>
              <w:shd w:val="clear" w:color="auto" w:fill="FFFFFF"/>
              <w:spacing w:line="432" w:lineRule="atLeast"/>
              <w:jc w:val="left"/>
              <w:rPr>
                <w:rFonts w:ascii="宋体" w:hAnsi="宋体" w:cs="宋体"/>
                <w:color w:val="333333"/>
                <w:kern w:val="0"/>
                <w:sz w:val="24"/>
                <w:szCs w:val="24"/>
              </w:rPr>
            </w:pPr>
            <w:r>
              <w:rPr>
                <w:rFonts w:ascii="宋体" w:hAnsi="宋体" w:cs="宋体" w:hint="eastAsia"/>
                <w:color w:val="333333"/>
                <w:kern w:val="0"/>
                <w:sz w:val="24"/>
                <w:szCs w:val="24"/>
              </w:rPr>
              <w:t xml:space="preserve">　　</w:t>
            </w:r>
            <w:r w:rsidRPr="007B7CB9">
              <w:rPr>
                <w:rFonts w:ascii="宋体" w:hAnsi="宋体" w:cs="宋体" w:hint="eastAsia"/>
                <w:color w:val="000000"/>
                <w:kern w:val="0"/>
              </w:rPr>
              <w:t>4</w:t>
            </w:r>
            <w:r>
              <w:rPr>
                <w:rFonts w:ascii="宋体" w:hAnsi="宋体" w:cs="宋体" w:hint="eastAsia"/>
                <w:color w:val="000000"/>
                <w:kern w:val="0"/>
              </w:rPr>
              <w:t>．</w:t>
            </w:r>
            <w:r w:rsidRPr="007B7CB9">
              <w:rPr>
                <w:rFonts w:ascii="宋体" w:hAnsi="宋体" w:cs="宋体" w:hint="eastAsia"/>
                <w:color w:val="000000"/>
                <w:kern w:val="0"/>
              </w:rPr>
              <w:t>要求考生掌握越轨行为及社会控制的概念与类型以及社会控制体系</w:t>
            </w:r>
            <w:r>
              <w:rPr>
                <w:rFonts w:ascii="宋体" w:hAnsi="宋体" w:cs="宋体" w:hint="eastAsia"/>
                <w:color w:val="333333"/>
                <w:kern w:val="0"/>
              </w:rPr>
              <w:t>．</w:t>
            </w:r>
          </w:p>
          <w:p w:rsidR="007B7CB9" w:rsidRPr="007B7CB9" w:rsidRDefault="007B7CB9" w:rsidP="007B7CB9">
            <w:pPr>
              <w:rPr>
                <w:rFonts w:ascii="宋体"/>
                <w:sz w:val="24"/>
                <w:szCs w:val="24"/>
              </w:rPr>
            </w:pPr>
          </w:p>
          <w:p w:rsidR="00102D71" w:rsidRPr="00023E65" w:rsidRDefault="00DE7E61" w:rsidP="00DE7E61">
            <w:pPr>
              <w:widowControl/>
              <w:jc w:val="left"/>
              <w:rPr>
                <w:rFonts w:ascii="宋体" w:hAnsi="宋体" w:cs="宋体"/>
                <w:b/>
                <w:color w:val="FF0000"/>
                <w:kern w:val="0"/>
              </w:rPr>
            </w:pPr>
            <w:r w:rsidRPr="00023E65">
              <w:rPr>
                <w:rFonts w:ascii="宋体" w:hAnsi="宋体" w:cs="宋体" w:hint="eastAsia"/>
                <w:b/>
                <w:color w:val="FF0000"/>
                <w:kern w:val="0"/>
                <w:sz w:val="24"/>
                <w:szCs w:val="24"/>
              </w:rPr>
              <w:t>参考书目</w:t>
            </w:r>
            <w:r w:rsidR="00D617CD" w:rsidRPr="00023E65">
              <w:rPr>
                <w:rFonts w:ascii="宋体" w:hAnsi="宋体" w:cs="宋体" w:hint="eastAsia"/>
                <w:b/>
                <w:color w:val="FF0000"/>
                <w:kern w:val="0"/>
                <w:sz w:val="24"/>
                <w:szCs w:val="24"/>
              </w:rPr>
              <w:t>：</w:t>
            </w:r>
          </w:p>
          <w:p w:rsidR="0068197B" w:rsidRPr="000A3A22" w:rsidRDefault="0068197B" w:rsidP="000062E0">
            <w:pPr>
              <w:widowControl/>
              <w:shd w:val="clear" w:color="auto" w:fill="FFFFFF"/>
              <w:spacing w:line="432" w:lineRule="atLeast"/>
              <w:jc w:val="left"/>
              <w:rPr>
                <w:rFonts w:ascii="宋体" w:hAnsi="宋体" w:cs="宋体"/>
                <w:kern w:val="0"/>
              </w:rPr>
            </w:pPr>
            <w:r w:rsidRPr="000A3A22">
              <w:rPr>
                <w:rFonts w:asciiTheme="minorEastAsia" w:eastAsiaTheme="minorEastAsia" w:hAnsiTheme="minorEastAsia" w:hint="eastAsia"/>
              </w:rPr>
              <w:t xml:space="preserve">　</w:t>
            </w:r>
            <w:r w:rsidRPr="000A3A22">
              <w:rPr>
                <w:rFonts w:ascii="宋体" w:hAnsi="宋体" w:cs="宋体" w:hint="eastAsia"/>
                <w:kern w:val="0"/>
              </w:rPr>
              <w:t xml:space="preserve">　1．</w:t>
            </w:r>
            <w:r w:rsidR="00023E65" w:rsidRPr="000A3A22">
              <w:rPr>
                <w:rFonts w:ascii="宋体" w:hAnsi="宋体" w:cs="宋体" w:hint="eastAsia"/>
                <w:kern w:val="0"/>
              </w:rPr>
              <w:t xml:space="preserve">王思斌 </w:t>
            </w:r>
            <w:r w:rsidR="00023E65" w:rsidRPr="000A3A22">
              <w:rPr>
                <w:rFonts w:ascii="宋体" w:hAnsi="宋体" w:cs="宋体"/>
                <w:kern w:val="0"/>
              </w:rPr>
              <w:t>社会工作导论</w:t>
            </w:r>
            <w:r w:rsidR="00A0419F">
              <w:rPr>
                <w:rFonts w:ascii="宋体" w:hAnsi="宋体" w:cs="宋体" w:hint="eastAsia"/>
                <w:kern w:val="0"/>
              </w:rPr>
              <w:t>（第二版）</w:t>
            </w:r>
            <w:r w:rsidR="00023E65" w:rsidRPr="000A3A22">
              <w:rPr>
                <w:rFonts w:ascii="宋体" w:hAnsi="宋体" w:cs="宋体" w:hint="eastAsia"/>
                <w:kern w:val="0"/>
              </w:rPr>
              <w:t xml:space="preserve"> 高等教育出版社 20</w:t>
            </w:r>
            <w:r w:rsidR="00A0419F">
              <w:rPr>
                <w:rFonts w:ascii="宋体" w:hAnsi="宋体" w:cs="宋体"/>
                <w:kern w:val="0"/>
              </w:rPr>
              <w:t>13</w:t>
            </w:r>
            <w:r w:rsidR="00023E65" w:rsidRPr="000A3A22">
              <w:rPr>
                <w:rFonts w:ascii="宋体" w:hAnsi="宋体" w:cs="宋体" w:hint="eastAsia"/>
                <w:kern w:val="0"/>
              </w:rPr>
              <w:t>年</w:t>
            </w:r>
          </w:p>
          <w:p w:rsidR="00F14286" w:rsidRDefault="0068197B" w:rsidP="00B06600">
            <w:pPr>
              <w:widowControl/>
              <w:shd w:val="clear" w:color="auto" w:fill="FFFFFF"/>
              <w:spacing w:line="432" w:lineRule="atLeast"/>
              <w:ind w:firstLine="420"/>
              <w:jc w:val="left"/>
              <w:rPr>
                <w:rFonts w:ascii="宋体" w:hAnsi="宋体" w:cs="宋体"/>
                <w:kern w:val="0"/>
              </w:rPr>
            </w:pPr>
            <w:r w:rsidRPr="000A3A22">
              <w:rPr>
                <w:rFonts w:ascii="宋体" w:hAnsi="宋体" w:cs="宋体" w:hint="eastAsia"/>
                <w:kern w:val="0"/>
              </w:rPr>
              <w:t>2．</w:t>
            </w:r>
            <w:r w:rsidR="007B7CB9" w:rsidRPr="000A3A22">
              <w:rPr>
                <w:rFonts w:ascii="宋体" w:hAnsi="宋体" w:cs="宋体" w:hint="eastAsia"/>
                <w:kern w:val="0"/>
              </w:rPr>
              <w:t xml:space="preserve">郑杭生 社会学概论新修（第四版） </w:t>
            </w:r>
            <w:r w:rsidR="007B7CB9" w:rsidRPr="000A3A22">
              <w:rPr>
                <w:rFonts w:ascii="宋体" w:hAnsi="宋体" w:cs="宋体"/>
                <w:kern w:val="0"/>
              </w:rPr>
              <w:t>中国人民大学出版社</w:t>
            </w:r>
            <w:r w:rsidR="007B7CB9" w:rsidRPr="000A3A22">
              <w:rPr>
                <w:rFonts w:ascii="宋体" w:hAnsi="宋体" w:cs="宋体" w:hint="eastAsia"/>
                <w:kern w:val="0"/>
              </w:rPr>
              <w:t xml:space="preserve"> 2</w:t>
            </w:r>
            <w:r w:rsidR="007B7CB9" w:rsidRPr="000A3A22">
              <w:rPr>
                <w:rFonts w:ascii="宋体" w:hAnsi="宋体" w:cs="宋体"/>
                <w:kern w:val="0"/>
              </w:rPr>
              <w:t>013</w:t>
            </w:r>
            <w:r w:rsidR="007B7CB9" w:rsidRPr="000A3A22">
              <w:rPr>
                <w:rFonts w:ascii="宋体" w:hAnsi="宋体" w:cs="宋体" w:hint="eastAsia"/>
                <w:kern w:val="0"/>
              </w:rPr>
              <w:t>年</w:t>
            </w:r>
          </w:p>
          <w:p w:rsidR="00B06600" w:rsidRPr="00B06600" w:rsidRDefault="00B06600" w:rsidP="00B06600">
            <w:pPr>
              <w:widowControl/>
              <w:shd w:val="clear" w:color="auto" w:fill="FFFFFF"/>
              <w:spacing w:line="432" w:lineRule="atLeast"/>
              <w:ind w:firstLine="420"/>
              <w:jc w:val="left"/>
            </w:pPr>
          </w:p>
        </w:tc>
      </w:tr>
      <w:tr w:rsidR="00835D22">
        <w:tc>
          <w:tcPr>
            <w:tcW w:w="9180" w:type="dxa"/>
          </w:tcPr>
          <w:p w:rsidR="000062E0" w:rsidRDefault="000062E0" w:rsidP="00026679">
            <w:pPr>
              <w:rPr>
                <w:rFonts w:ascii="宋体" w:hAnsi="宋体" w:cs="宋体"/>
                <w:sz w:val="24"/>
                <w:szCs w:val="24"/>
              </w:rPr>
            </w:pPr>
          </w:p>
          <w:p w:rsidR="00835D22" w:rsidRDefault="00835D22" w:rsidP="00026679">
            <w:pPr>
              <w:rPr>
                <w:rFonts w:ascii="宋体"/>
                <w:sz w:val="24"/>
                <w:szCs w:val="24"/>
              </w:rPr>
            </w:pPr>
            <w:r>
              <w:rPr>
                <w:rFonts w:ascii="宋体" w:hAnsi="宋体" w:cs="宋体" w:hint="eastAsia"/>
                <w:sz w:val="24"/>
                <w:szCs w:val="24"/>
              </w:rPr>
              <w:t>考试总分：</w:t>
            </w:r>
            <w:r>
              <w:rPr>
                <w:rFonts w:ascii="宋体" w:hAnsi="宋体" w:cs="宋体"/>
                <w:sz w:val="24"/>
                <w:szCs w:val="24"/>
              </w:rPr>
              <w:t>150</w:t>
            </w:r>
            <w:r>
              <w:rPr>
                <w:rFonts w:ascii="宋体" w:hAnsi="宋体" w:cs="宋体" w:hint="eastAsia"/>
                <w:sz w:val="24"/>
                <w:szCs w:val="24"/>
              </w:rPr>
              <w:t>分</w:t>
            </w:r>
            <w:r>
              <w:rPr>
                <w:rFonts w:ascii="宋体" w:hAnsi="宋体" w:cs="宋体"/>
                <w:sz w:val="24"/>
                <w:szCs w:val="24"/>
              </w:rPr>
              <w:t xml:space="preserve">     </w:t>
            </w:r>
            <w:r>
              <w:rPr>
                <w:rFonts w:ascii="宋体" w:hAnsi="宋体" w:cs="宋体" w:hint="eastAsia"/>
                <w:sz w:val="24"/>
                <w:szCs w:val="24"/>
              </w:rPr>
              <w:t>考试时间：</w:t>
            </w:r>
            <w:r>
              <w:rPr>
                <w:rFonts w:ascii="宋体" w:hAnsi="宋体" w:cs="宋体"/>
                <w:sz w:val="24"/>
                <w:szCs w:val="24"/>
              </w:rPr>
              <w:t>3</w:t>
            </w:r>
            <w:r>
              <w:rPr>
                <w:rFonts w:ascii="宋体" w:hAnsi="宋体" w:cs="宋体" w:hint="eastAsia"/>
                <w:sz w:val="24"/>
                <w:szCs w:val="24"/>
              </w:rPr>
              <w:t>小时</w:t>
            </w:r>
            <w:r>
              <w:rPr>
                <w:rFonts w:ascii="宋体" w:hAnsi="宋体" w:cs="宋体"/>
                <w:sz w:val="24"/>
                <w:szCs w:val="24"/>
              </w:rPr>
              <w:t xml:space="preserve">    </w:t>
            </w:r>
            <w:r>
              <w:rPr>
                <w:rFonts w:ascii="宋体" w:hAnsi="宋体" w:cs="宋体" w:hint="eastAsia"/>
                <w:sz w:val="24"/>
                <w:szCs w:val="24"/>
              </w:rPr>
              <w:t>考试方式：笔试</w:t>
            </w:r>
          </w:p>
          <w:p w:rsidR="00835D22" w:rsidRDefault="00835D22" w:rsidP="00026679">
            <w:pPr>
              <w:pStyle w:val="2"/>
              <w:rPr>
                <w:rFonts w:cs="Times New Roman"/>
              </w:rPr>
            </w:pPr>
            <w:r>
              <w:rPr>
                <w:rFonts w:hint="eastAsia"/>
              </w:rPr>
              <w:t>考试题型：</w:t>
            </w:r>
            <w:r>
              <w:t xml:space="preserve"> </w:t>
            </w:r>
            <w:r w:rsidR="00EF52E8">
              <w:rPr>
                <w:rFonts w:hint="eastAsia"/>
              </w:rPr>
              <w:t>简述</w:t>
            </w:r>
            <w:r>
              <w:rPr>
                <w:rFonts w:hint="eastAsia"/>
              </w:rPr>
              <w:t>题（</w:t>
            </w:r>
            <w:r w:rsidR="00EF52E8">
              <w:rPr>
                <w:rFonts w:hint="eastAsia"/>
              </w:rPr>
              <w:t>80</w:t>
            </w:r>
            <w:r>
              <w:rPr>
                <w:rFonts w:hint="eastAsia"/>
              </w:rPr>
              <w:t>分）</w:t>
            </w:r>
          </w:p>
          <w:p w:rsidR="00612604" w:rsidRPr="00612604" w:rsidRDefault="00EF52E8" w:rsidP="0081069C">
            <w:pPr>
              <w:pStyle w:val="2"/>
              <w:ind w:firstLineChars="550" w:firstLine="1320"/>
            </w:pPr>
            <w:r>
              <w:rPr>
                <w:rFonts w:hint="eastAsia"/>
              </w:rPr>
              <w:t>论述</w:t>
            </w:r>
            <w:r w:rsidR="00835D22">
              <w:rPr>
                <w:rFonts w:hint="eastAsia"/>
              </w:rPr>
              <w:t>题（</w:t>
            </w:r>
            <w:r>
              <w:rPr>
                <w:rFonts w:hint="eastAsia"/>
              </w:rPr>
              <w:t>40</w:t>
            </w:r>
            <w:r w:rsidR="00835D22">
              <w:rPr>
                <w:rFonts w:hint="eastAsia"/>
              </w:rPr>
              <w:t>分）</w:t>
            </w:r>
          </w:p>
          <w:p w:rsidR="00835D22" w:rsidRDefault="00EF52E8" w:rsidP="0081069C">
            <w:pPr>
              <w:pStyle w:val="2"/>
              <w:ind w:firstLineChars="550" w:firstLine="1320"/>
              <w:rPr>
                <w:rFonts w:hAnsi="宋体" w:cs="Times New Roman"/>
              </w:rPr>
            </w:pPr>
            <w:r>
              <w:rPr>
                <w:rFonts w:hAnsi="宋体" w:hint="eastAsia"/>
              </w:rPr>
              <w:t>材料分析</w:t>
            </w:r>
            <w:r w:rsidR="00835D22">
              <w:rPr>
                <w:rFonts w:hAnsi="宋体" w:hint="eastAsia"/>
              </w:rPr>
              <w:t>题（</w:t>
            </w:r>
            <w:r>
              <w:rPr>
                <w:rFonts w:hAnsi="宋体" w:hint="eastAsia"/>
              </w:rPr>
              <w:t>30</w:t>
            </w:r>
            <w:r w:rsidR="00835D22">
              <w:rPr>
                <w:rFonts w:hAnsi="宋体" w:hint="eastAsia"/>
              </w:rPr>
              <w:t>分）</w:t>
            </w:r>
          </w:p>
        </w:tc>
      </w:tr>
    </w:tbl>
    <w:p w:rsidR="00835D22" w:rsidRDefault="00835D22" w:rsidP="007008D5">
      <w:pPr>
        <w:ind w:firstLine="420"/>
      </w:pPr>
    </w:p>
    <w:p w:rsidR="008F07E6" w:rsidRDefault="008F07E6" w:rsidP="007008D5">
      <w:pPr>
        <w:ind w:firstLine="420"/>
      </w:pPr>
    </w:p>
    <w:p w:rsidR="008F07E6" w:rsidRDefault="008F07E6" w:rsidP="007008D5">
      <w:pPr>
        <w:ind w:firstLine="420"/>
      </w:pPr>
    </w:p>
    <w:p w:rsidR="008F07E6" w:rsidRDefault="008F07E6" w:rsidP="007008D5">
      <w:pPr>
        <w:ind w:firstLine="420"/>
      </w:pPr>
    </w:p>
    <w:p w:rsidR="008F07E6" w:rsidRDefault="008F07E6" w:rsidP="007008D5">
      <w:pPr>
        <w:ind w:firstLine="420"/>
      </w:pPr>
    </w:p>
    <w:p w:rsidR="008F07E6" w:rsidRDefault="008F07E6" w:rsidP="007008D5">
      <w:pPr>
        <w:ind w:firstLine="420"/>
      </w:pPr>
    </w:p>
    <w:p w:rsidR="008F07E6" w:rsidRDefault="008F07E6" w:rsidP="007008D5">
      <w:pPr>
        <w:ind w:firstLine="420"/>
      </w:pPr>
    </w:p>
    <w:p w:rsidR="008F07E6" w:rsidRDefault="008F07E6" w:rsidP="007008D5">
      <w:pPr>
        <w:ind w:firstLine="420"/>
      </w:pPr>
    </w:p>
    <w:p w:rsidR="008F07E6" w:rsidRDefault="008F07E6" w:rsidP="008F07E6">
      <w:pPr>
        <w:spacing w:line="440" w:lineRule="exact"/>
        <w:jc w:val="center"/>
        <w:outlineLvl w:val="0"/>
        <w:rPr>
          <w:rFonts w:ascii="宋体"/>
          <w:b/>
          <w:bCs/>
          <w:sz w:val="32"/>
          <w:szCs w:val="32"/>
        </w:rPr>
      </w:pPr>
      <w:r>
        <w:rPr>
          <w:rFonts w:ascii="宋体" w:hAnsi="宋体" w:cs="宋体"/>
          <w:b/>
          <w:bCs/>
          <w:sz w:val="32"/>
          <w:szCs w:val="32"/>
        </w:rPr>
        <w:lastRenderedPageBreak/>
        <w:t>2019</w:t>
      </w:r>
      <w:r>
        <w:rPr>
          <w:rFonts w:ascii="宋体" w:hAnsi="宋体" w:cs="宋体" w:hint="eastAsia"/>
          <w:b/>
          <w:bCs/>
          <w:sz w:val="32"/>
          <w:szCs w:val="32"/>
        </w:rPr>
        <w:t>年研究生入学考试自命题科目考试大纲</w:t>
      </w:r>
    </w:p>
    <w:p w:rsidR="008F07E6" w:rsidRDefault="008F07E6" w:rsidP="008F07E6">
      <w:pPr>
        <w:spacing w:line="440" w:lineRule="exact"/>
        <w:jc w:val="center"/>
        <w:outlineLvl w:val="0"/>
        <w:rPr>
          <w:rFonts w:ascii="宋体"/>
          <w:b/>
          <w:bCs/>
          <w:sz w:val="32"/>
          <w:szCs w:val="32"/>
        </w:rPr>
      </w:pPr>
    </w:p>
    <w:p w:rsidR="008F07E6" w:rsidRDefault="008F07E6" w:rsidP="008F07E6">
      <w:pPr>
        <w:adjustRightInd w:val="0"/>
        <w:snapToGrid w:val="0"/>
        <w:rPr>
          <w:rFonts w:ascii="宋体"/>
          <w:sz w:val="28"/>
          <w:szCs w:val="28"/>
        </w:rPr>
      </w:pPr>
      <w:r>
        <w:rPr>
          <w:rFonts w:ascii="宋体" w:hAnsi="宋体" w:cs="宋体" w:hint="eastAsia"/>
          <w:b/>
          <w:bCs/>
          <w:sz w:val="24"/>
          <w:szCs w:val="24"/>
        </w:rPr>
        <w:t>考试科目代码：空</w:t>
      </w:r>
      <w:r>
        <w:rPr>
          <w:rFonts w:ascii="宋体" w:hAnsi="宋体" w:cs="宋体"/>
          <w:b/>
          <w:bCs/>
          <w:sz w:val="24"/>
          <w:szCs w:val="24"/>
        </w:rPr>
        <w:t xml:space="preserve">      </w:t>
      </w:r>
      <w:r>
        <w:rPr>
          <w:rFonts w:ascii="宋体" w:hAnsi="宋体" w:cs="宋体" w:hint="eastAsia"/>
          <w:b/>
          <w:bCs/>
          <w:sz w:val="24"/>
          <w:szCs w:val="24"/>
        </w:rPr>
        <w:t>考试科目名称</w:t>
      </w:r>
      <w:r>
        <w:rPr>
          <w:rFonts w:ascii="宋体" w:hAnsi="宋体" w:cs="宋体"/>
          <w:b/>
          <w:bCs/>
          <w:sz w:val="24"/>
          <w:szCs w:val="24"/>
        </w:rPr>
        <w:t xml:space="preserve">: </w:t>
      </w:r>
      <w:r>
        <w:rPr>
          <w:rFonts w:ascii="宋体" w:hAnsi="宋体" w:cs="宋体" w:hint="eastAsia"/>
          <w:b/>
          <w:bCs/>
          <w:sz w:val="24"/>
          <w:szCs w:val="24"/>
        </w:rPr>
        <w:t>社会工作实务</w:t>
      </w:r>
      <w:r>
        <w:rPr>
          <w:rFonts w:ascii="宋体" w:hAnsi="宋体" w:cs="宋体"/>
          <w:b/>
          <w:bCs/>
          <w:sz w:val="24"/>
          <w:szCs w:val="24"/>
        </w:rPr>
        <w:t xml:space="preserve">   </w:t>
      </w:r>
      <w:r>
        <w:rPr>
          <w:rFonts w:ascii="宋体" w:hAnsi="宋体" w:cs="宋体"/>
          <w:b/>
          <w:bCs/>
          <w:sz w:val="28"/>
          <w:szCs w:val="28"/>
        </w:rPr>
        <w:t xml:space="preserve">        </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80"/>
      </w:tblGrid>
      <w:tr w:rsidR="008F07E6" w:rsidTr="00D23ACA">
        <w:tc>
          <w:tcPr>
            <w:tcW w:w="9180" w:type="dxa"/>
          </w:tcPr>
          <w:p w:rsidR="008F07E6" w:rsidRDefault="008F07E6" w:rsidP="00D23ACA">
            <w:pPr>
              <w:rPr>
                <w:rFonts w:ascii="宋体" w:hAnsi="宋体" w:cs="宋体"/>
                <w:sz w:val="24"/>
                <w:szCs w:val="24"/>
              </w:rPr>
            </w:pPr>
          </w:p>
          <w:p w:rsidR="008F07E6" w:rsidRDefault="008F07E6" w:rsidP="00D23ACA">
            <w:pPr>
              <w:rPr>
                <w:rFonts w:ascii="宋体"/>
                <w:sz w:val="24"/>
                <w:szCs w:val="24"/>
              </w:rPr>
            </w:pPr>
            <w:r>
              <w:rPr>
                <w:rFonts w:ascii="宋体" w:hAnsi="宋体" w:cs="宋体" w:hint="eastAsia"/>
                <w:sz w:val="24"/>
                <w:szCs w:val="24"/>
              </w:rPr>
              <w:t>考试内容范围</w:t>
            </w:r>
            <w:r>
              <w:rPr>
                <w:rFonts w:ascii="宋体" w:hAnsi="宋体" w:cs="宋体"/>
                <w:sz w:val="24"/>
                <w:szCs w:val="24"/>
              </w:rPr>
              <w:t xml:space="preserve">: </w:t>
            </w:r>
          </w:p>
          <w:p w:rsidR="008F07E6" w:rsidRPr="00427D5F" w:rsidRDefault="008F07E6" w:rsidP="00D24AEB">
            <w:pPr>
              <w:numPr>
                <w:ilvl w:val="0"/>
                <w:numId w:val="12"/>
              </w:numPr>
              <w:spacing w:line="276" w:lineRule="auto"/>
              <w:rPr>
                <w:rFonts w:ascii="宋体" w:hAnsi="宋体"/>
                <w:sz w:val="24"/>
              </w:rPr>
            </w:pPr>
            <w:r w:rsidRPr="00427D5F">
              <w:rPr>
                <w:rFonts w:ascii="宋体" w:hAnsi="宋体" w:hint="eastAsia"/>
                <w:sz w:val="24"/>
              </w:rPr>
              <w:t>个案工作</w:t>
            </w:r>
          </w:p>
          <w:p w:rsidR="008F07E6" w:rsidRPr="008F07E6" w:rsidRDefault="008F07E6" w:rsidP="00D23ACA">
            <w:pPr>
              <w:pStyle w:val="a7"/>
              <w:spacing w:line="276" w:lineRule="auto"/>
              <w:ind w:left="420" w:firstLineChars="0" w:firstLine="0"/>
              <w:rPr>
                <w:rFonts w:ascii="宋体" w:hAnsi="宋体"/>
              </w:rPr>
            </w:pPr>
            <w:r w:rsidRPr="008F07E6">
              <w:rPr>
                <w:rFonts w:ascii="宋体" w:hAnsi="宋体" w:hint="eastAsia"/>
              </w:rPr>
              <w:t>1．要求考生掌握个案会谈开始阶段、发展阶段和结束阶段的主要任务．</w:t>
            </w:r>
          </w:p>
          <w:p w:rsidR="008F07E6" w:rsidRPr="008F07E6" w:rsidRDefault="008F07E6" w:rsidP="00D23ACA">
            <w:pPr>
              <w:pStyle w:val="a7"/>
              <w:spacing w:line="276" w:lineRule="auto"/>
              <w:ind w:left="420" w:firstLineChars="0" w:firstLine="0"/>
              <w:rPr>
                <w:rFonts w:ascii="宋体" w:hAnsi="宋体"/>
              </w:rPr>
            </w:pPr>
            <w:r w:rsidRPr="008F07E6">
              <w:rPr>
                <w:rFonts w:ascii="宋体" w:hAnsi="宋体" w:hint="eastAsia"/>
              </w:rPr>
              <w:t>2．要求考生掌握</w:t>
            </w:r>
            <w:r w:rsidRPr="008F07E6">
              <w:rPr>
                <w:rFonts w:ascii="宋体" w:hAnsi="宋体"/>
              </w:rPr>
              <w:t>个案会谈</w:t>
            </w:r>
            <w:r w:rsidRPr="008F07E6">
              <w:rPr>
                <w:rFonts w:ascii="宋体" w:hAnsi="宋体" w:hint="eastAsia"/>
              </w:rPr>
              <w:t>中</w:t>
            </w:r>
            <w:r w:rsidRPr="008F07E6">
              <w:rPr>
                <w:rFonts w:ascii="宋体" w:hAnsi="宋体"/>
              </w:rPr>
              <w:t>应注意的因素</w:t>
            </w:r>
            <w:r w:rsidRPr="008F07E6">
              <w:rPr>
                <w:rFonts w:ascii="宋体" w:hAnsi="宋体" w:hint="eastAsia"/>
              </w:rPr>
              <w:t>．</w:t>
            </w:r>
          </w:p>
          <w:p w:rsidR="008F07E6" w:rsidRPr="008F07E6" w:rsidRDefault="008F07E6" w:rsidP="00D23ACA">
            <w:pPr>
              <w:pStyle w:val="a7"/>
              <w:spacing w:line="276" w:lineRule="auto"/>
              <w:ind w:left="420" w:firstLineChars="0" w:firstLine="0"/>
              <w:rPr>
                <w:rFonts w:ascii="宋体" w:hAnsi="宋体"/>
              </w:rPr>
            </w:pPr>
            <w:r w:rsidRPr="008F07E6">
              <w:rPr>
                <w:rFonts w:ascii="宋体" w:hAnsi="宋体" w:hint="eastAsia"/>
              </w:rPr>
              <w:t>3．要求考生掌握并运用个案会谈技巧．</w:t>
            </w:r>
          </w:p>
          <w:p w:rsidR="008F07E6" w:rsidRPr="008F07E6" w:rsidRDefault="008F07E6" w:rsidP="00D23ACA">
            <w:pPr>
              <w:pStyle w:val="a7"/>
              <w:spacing w:line="276" w:lineRule="auto"/>
              <w:ind w:left="420" w:firstLineChars="0" w:firstLine="0"/>
              <w:rPr>
                <w:rFonts w:ascii="宋体" w:hAnsi="宋体"/>
              </w:rPr>
            </w:pPr>
            <w:r w:rsidRPr="008F07E6">
              <w:rPr>
                <w:rFonts w:ascii="宋体" w:hAnsi="宋体" w:hint="eastAsia"/>
              </w:rPr>
              <w:t>4．要求考生掌握个案访视的意义及注意事项．</w:t>
            </w:r>
          </w:p>
          <w:p w:rsidR="008F07E6" w:rsidRPr="008F07E6" w:rsidRDefault="008F07E6" w:rsidP="00D23ACA">
            <w:pPr>
              <w:pStyle w:val="a7"/>
              <w:spacing w:line="276" w:lineRule="auto"/>
              <w:ind w:left="420" w:firstLineChars="0" w:firstLine="0"/>
              <w:rPr>
                <w:rFonts w:ascii="宋体" w:hAnsi="宋体"/>
              </w:rPr>
            </w:pPr>
            <w:r w:rsidRPr="008F07E6">
              <w:rPr>
                <w:rFonts w:ascii="宋体" w:hAnsi="宋体" w:hint="eastAsia"/>
              </w:rPr>
              <w:t>5．要求考生了解个案工作的程序．</w:t>
            </w:r>
          </w:p>
          <w:p w:rsidR="008F07E6" w:rsidRPr="008F07E6" w:rsidRDefault="008F07E6" w:rsidP="00D23ACA">
            <w:pPr>
              <w:pStyle w:val="a7"/>
              <w:spacing w:line="276" w:lineRule="auto"/>
              <w:ind w:left="420" w:firstLineChars="0" w:firstLine="0"/>
              <w:rPr>
                <w:rFonts w:ascii="宋体" w:hAnsi="宋体"/>
              </w:rPr>
            </w:pPr>
            <w:r w:rsidRPr="008F07E6">
              <w:rPr>
                <w:rFonts w:ascii="宋体" w:hAnsi="宋体" w:hint="eastAsia"/>
              </w:rPr>
              <w:t>6．要求考生掌握个案工作程序中每一个阶段的具体内容．</w:t>
            </w:r>
          </w:p>
          <w:p w:rsidR="008F07E6" w:rsidRPr="000F22BA" w:rsidRDefault="008F07E6" w:rsidP="00D24AEB">
            <w:pPr>
              <w:numPr>
                <w:ilvl w:val="0"/>
                <w:numId w:val="12"/>
              </w:numPr>
              <w:spacing w:line="276" w:lineRule="auto"/>
              <w:rPr>
                <w:sz w:val="24"/>
                <w:szCs w:val="24"/>
              </w:rPr>
            </w:pPr>
            <w:r w:rsidRPr="00DE7E61">
              <w:rPr>
                <w:rFonts w:ascii="宋体" w:hAnsi="宋体" w:hint="eastAsia"/>
                <w:sz w:val="24"/>
              </w:rPr>
              <w:t>小组工作</w:t>
            </w:r>
          </w:p>
          <w:p w:rsidR="008F07E6" w:rsidRPr="008F07E6" w:rsidRDefault="008F07E6" w:rsidP="00D23ACA">
            <w:pPr>
              <w:pStyle w:val="a7"/>
              <w:spacing w:line="276" w:lineRule="auto"/>
              <w:ind w:left="420" w:firstLineChars="0" w:firstLine="0"/>
              <w:rPr>
                <w:rFonts w:ascii="宋体" w:hAnsi="宋体"/>
              </w:rPr>
            </w:pPr>
            <w:r w:rsidRPr="00102D71">
              <w:rPr>
                <w:rFonts w:ascii="宋体" w:hAnsi="宋体"/>
              </w:rPr>
              <w:t>1</w:t>
            </w:r>
            <w:r>
              <w:rPr>
                <w:rFonts w:ascii="宋体" w:hAnsi="宋体" w:hint="eastAsia"/>
              </w:rPr>
              <w:t>．</w:t>
            </w:r>
            <w:r w:rsidRPr="008F07E6">
              <w:rPr>
                <w:rFonts w:ascii="宋体" w:hAnsi="宋体" w:hint="eastAsia"/>
              </w:rPr>
              <w:t>要求考生理解并熟悉个体行为理论</w:t>
            </w:r>
            <w:r w:rsidRPr="00DE7E61">
              <w:rPr>
                <w:rFonts w:ascii="宋体" w:hAnsi="宋体" w:hint="eastAsia"/>
              </w:rPr>
              <w:t>.</w:t>
            </w:r>
            <w:r w:rsidRPr="008F07E6">
              <w:rPr>
                <w:rFonts w:ascii="宋体" w:hAnsi="宋体" w:hint="eastAsia"/>
              </w:rPr>
              <w:t xml:space="preserve"> </w:t>
            </w:r>
          </w:p>
          <w:p w:rsidR="008F07E6" w:rsidRPr="008F07E6" w:rsidRDefault="008F07E6" w:rsidP="00D23ACA">
            <w:pPr>
              <w:pStyle w:val="a7"/>
              <w:spacing w:line="276" w:lineRule="auto"/>
              <w:ind w:left="420" w:firstLineChars="0" w:firstLine="0"/>
              <w:rPr>
                <w:rFonts w:ascii="宋体" w:hAnsi="宋体"/>
              </w:rPr>
            </w:pPr>
            <w:r w:rsidRPr="00102D71">
              <w:rPr>
                <w:rFonts w:ascii="宋体" w:hAnsi="宋体"/>
              </w:rPr>
              <w:t>2</w:t>
            </w:r>
            <w:r>
              <w:rPr>
                <w:rFonts w:ascii="宋体" w:hAnsi="宋体" w:hint="eastAsia"/>
              </w:rPr>
              <w:t>．</w:t>
            </w:r>
            <w:r w:rsidRPr="008F07E6">
              <w:rPr>
                <w:rFonts w:ascii="宋体" w:hAnsi="宋体" w:hint="eastAsia"/>
              </w:rPr>
              <w:t>要求考生能够根据有关个体行为理论论述小组工作与个体发展的关系</w:t>
            </w:r>
            <w:r w:rsidRPr="00DE7E61">
              <w:rPr>
                <w:rFonts w:ascii="宋体" w:hAnsi="宋体" w:hint="eastAsia"/>
              </w:rPr>
              <w:t>.</w:t>
            </w:r>
            <w:r w:rsidRPr="008F07E6">
              <w:rPr>
                <w:rFonts w:ascii="宋体" w:hAnsi="宋体" w:hint="eastAsia"/>
              </w:rPr>
              <w:t xml:space="preserve"> </w:t>
            </w:r>
          </w:p>
          <w:p w:rsidR="008F07E6" w:rsidRPr="008F07E6" w:rsidRDefault="008F07E6" w:rsidP="00D23ACA">
            <w:pPr>
              <w:spacing w:line="276" w:lineRule="auto"/>
              <w:ind w:firstLineChars="200" w:firstLine="420"/>
              <w:rPr>
                <w:rFonts w:ascii="宋体" w:hAnsi="宋体"/>
              </w:rPr>
            </w:pPr>
            <w:r w:rsidRPr="008F07E6">
              <w:rPr>
                <w:rFonts w:ascii="宋体" w:hAnsi="宋体"/>
              </w:rPr>
              <w:t>3</w:t>
            </w:r>
            <w:r w:rsidRPr="008F07E6">
              <w:rPr>
                <w:rFonts w:ascii="宋体" w:hAnsi="宋体" w:hint="eastAsia"/>
              </w:rPr>
              <w:t>．要求考生掌握有关团体动力理论</w:t>
            </w:r>
            <w:r w:rsidRPr="00DE7E61">
              <w:rPr>
                <w:rFonts w:ascii="宋体" w:hAnsi="宋体" w:hint="eastAsia"/>
              </w:rPr>
              <w:t>.</w:t>
            </w:r>
          </w:p>
          <w:p w:rsidR="008F07E6" w:rsidRPr="008F07E6" w:rsidRDefault="008F07E6" w:rsidP="00D23ACA">
            <w:pPr>
              <w:spacing w:line="276" w:lineRule="auto"/>
              <w:ind w:firstLineChars="200" w:firstLine="420"/>
              <w:rPr>
                <w:rFonts w:ascii="宋体" w:hAnsi="宋体"/>
              </w:rPr>
            </w:pPr>
            <w:r w:rsidRPr="008F07E6">
              <w:rPr>
                <w:rFonts w:ascii="宋体" w:hAnsi="宋体" w:hint="eastAsia"/>
              </w:rPr>
              <w:t>4</w:t>
            </w:r>
            <w:r w:rsidRPr="008F07E6">
              <w:rPr>
                <w:rFonts w:ascii="宋体" w:hAnsi="宋体"/>
              </w:rPr>
              <w:t xml:space="preserve">. </w:t>
            </w:r>
            <w:r w:rsidRPr="008F07E6">
              <w:rPr>
                <w:rFonts w:ascii="宋体" w:hAnsi="宋体" w:hint="eastAsia"/>
              </w:rPr>
              <w:t>要求考生有能力运用团体互动有关理论分析小组工作对小组成员起作用的机制</w:t>
            </w:r>
            <w:r w:rsidRPr="00DE7E61">
              <w:rPr>
                <w:rFonts w:ascii="宋体" w:hAnsi="宋体" w:hint="eastAsia"/>
              </w:rPr>
              <w:t>.</w:t>
            </w:r>
          </w:p>
          <w:p w:rsidR="008F07E6" w:rsidRPr="008F07E6" w:rsidRDefault="008F07E6" w:rsidP="00D23ACA">
            <w:pPr>
              <w:spacing w:line="276" w:lineRule="auto"/>
              <w:ind w:firstLineChars="200" w:firstLine="420"/>
              <w:rPr>
                <w:rFonts w:ascii="宋体" w:hAnsi="宋体"/>
              </w:rPr>
            </w:pPr>
            <w:r w:rsidRPr="008F07E6">
              <w:rPr>
                <w:rFonts w:ascii="宋体" w:hAnsi="宋体" w:hint="eastAsia"/>
              </w:rPr>
              <w:t>5．要求考生了解小组工作的基本历程</w:t>
            </w:r>
            <w:r w:rsidRPr="00DE7E61">
              <w:rPr>
                <w:rFonts w:ascii="宋体" w:hAnsi="宋体" w:hint="eastAsia"/>
              </w:rPr>
              <w:t>.</w:t>
            </w:r>
          </w:p>
          <w:p w:rsidR="008F07E6" w:rsidRPr="008F07E6" w:rsidRDefault="008F07E6" w:rsidP="00D23ACA">
            <w:pPr>
              <w:spacing w:line="276" w:lineRule="auto"/>
              <w:ind w:firstLineChars="200" w:firstLine="420"/>
              <w:rPr>
                <w:rFonts w:ascii="宋体" w:hAnsi="宋体"/>
              </w:rPr>
            </w:pPr>
            <w:r w:rsidRPr="008F07E6">
              <w:rPr>
                <w:rFonts w:ascii="宋体" w:hAnsi="宋体" w:hint="eastAsia"/>
              </w:rPr>
              <w:t>6．要求考生熟悉小组每个阶段的特点及与之相应的基本任务</w:t>
            </w:r>
            <w:r w:rsidRPr="00DE7E61">
              <w:rPr>
                <w:rFonts w:ascii="宋体" w:hAnsi="宋体" w:hint="eastAsia"/>
              </w:rPr>
              <w:t>.</w:t>
            </w:r>
          </w:p>
          <w:p w:rsidR="008F07E6" w:rsidRPr="008F07E6" w:rsidRDefault="008F07E6" w:rsidP="00D23ACA">
            <w:pPr>
              <w:spacing w:line="276" w:lineRule="auto"/>
              <w:ind w:firstLineChars="200" w:firstLine="420"/>
              <w:rPr>
                <w:rFonts w:ascii="宋体" w:hAnsi="宋体"/>
              </w:rPr>
            </w:pPr>
            <w:r w:rsidRPr="008F07E6">
              <w:rPr>
                <w:rFonts w:ascii="宋体" w:hAnsi="宋体"/>
              </w:rPr>
              <w:t>7</w:t>
            </w:r>
            <w:r w:rsidRPr="008F07E6">
              <w:rPr>
                <w:rFonts w:ascii="宋体" w:hAnsi="宋体" w:hint="eastAsia"/>
              </w:rPr>
              <w:t>．能够运用小组工作历程的有关知识分析小组中的实际问题</w:t>
            </w:r>
            <w:r w:rsidRPr="00DE7E61">
              <w:rPr>
                <w:rFonts w:ascii="宋体" w:hAnsi="宋体" w:hint="eastAsia"/>
              </w:rPr>
              <w:t>.</w:t>
            </w:r>
          </w:p>
          <w:p w:rsidR="008F07E6" w:rsidRPr="008F07E6" w:rsidRDefault="008F07E6" w:rsidP="00D23ACA">
            <w:pPr>
              <w:spacing w:line="276" w:lineRule="auto"/>
              <w:ind w:firstLineChars="200" w:firstLine="420"/>
              <w:rPr>
                <w:rFonts w:ascii="宋体" w:hAnsi="宋体"/>
              </w:rPr>
            </w:pPr>
            <w:r w:rsidRPr="000E2ADD">
              <w:rPr>
                <w:rFonts w:ascii="宋体" w:hAnsi="宋体" w:hint="eastAsia"/>
              </w:rPr>
              <w:t>8</w:t>
            </w:r>
            <w:r>
              <w:rPr>
                <w:rFonts w:ascii="宋体" w:hAnsi="宋体" w:hint="eastAsia"/>
              </w:rPr>
              <w:t>．</w:t>
            </w:r>
            <w:r w:rsidRPr="008F07E6">
              <w:rPr>
                <w:rFonts w:ascii="宋体" w:hAnsi="宋体" w:hint="eastAsia"/>
              </w:rPr>
              <w:t>要求考生能够运用小组工作历程的相关知识分析小组活动规划与方案的合理性与可行性</w:t>
            </w:r>
            <w:r w:rsidRPr="00DE7E61">
              <w:rPr>
                <w:rFonts w:ascii="宋体" w:hAnsi="宋体" w:hint="eastAsia"/>
              </w:rPr>
              <w:t>.</w:t>
            </w:r>
          </w:p>
          <w:p w:rsidR="008F07E6" w:rsidRPr="00102D71" w:rsidRDefault="008F07E6" w:rsidP="00D24AEB">
            <w:pPr>
              <w:numPr>
                <w:ilvl w:val="0"/>
                <w:numId w:val="12"/>
              </w:numPr>
              <w:spacing w:line="276" w:lineRule="auto"/>
              <w:rPr>
                <w:sz w:val="24"/>
                <w:szCs w:val="24"/>
              </w:rPr>
            </w:pPr>
            <w:r w:rsidRPr="00102D71">
              <w:rPr>
                <w:rFonts w:hint="eastAsia"/>
                <w:sz w:val="24"/>
                <w:szCs w:val="24"/>
              </w:rPr>
              <w:t>社区工作</w:t>
            </w:r>
          </w:p>
          <w:p w:rsidR="008F07E6" w:rsidRPr="00102D71" w:rsidRDefault="008F07E6" w:rsidP="00D23ACA">
            <w:pPr>
              <w:spacing w:line="276" w:lineRule="auto"/>
              <w:ind w:firstLineChars="200" w:firstLine="420"/>
              <w:rPr>
                <w:rFonts w:ascii="宋体" w:hAnsi="宋体"/>
              </w:rPr>
            </w:pPr>
            <w:r w:rsidRPr="00102D71">
              <w:rPr>
                <w:rFonts w:ascii="宋体" w:hAnsi="宋体"/>
              </w:rPr>
              <w:t>1</w:t>
            </w:r>
            <w:r>
              <w:rPr>
                <w:rFonts w:ascii="宋体" w:hAnsi="宋体" w:hint="eastAsia"/>
              </w:rPr>
              <w:t>．</w:t>
            </w:r>
            <w:r w:rsidRPr="00102D71">
              <w:rPr>
                <w:rFonts w:ascii="宋体" w:hAnsi="宋体"/>
              </w:rPr>
              <w:t>要求考生了解社区工作的内涵、特点和目标</w:t>
            </w:r>
            <w:r w:rsidRPr="00DE7E61">
              <w:rPr>
                <w:rFonts w:ascii="宋体" w:hAnsi="宋体" w:hint="eastAsia"/>
              </w:rPr>
              <w:t>.</w:t>
            </w:r>
          </w:p>
          <w:p w:rsidR="008F07E6" w:rsidRPr="00102D71" w:rsidRDefault="008F07E6" w:rsidP="00D23ACA">
            <w:pPr>
              <w:spacing w:line="276" w:lineRule="auto"/>
              <w:ind w:firstLineChars="200" w:firstLine="420"/>
              <w:rPr>
                <w:rFonts w:ascii="宋体" w:hAnsi="宋体"/>
              </w:rPr>
            </w:pPr>
            <w:r w:rsidRPr="00102D71">
              <w:rPr>
                <w:rFonts w:ascii="宋体" w:hAnsi="宋体"/>
              </w:rPr>
              <w:t>2</w:t>
            </w:r>
            <w:r>
              <w:rPr>
                <w:rFonts w:ascii="宋体" w:hAnsi="宋体" w:hint="eastAsia"/>
              </w:rPr>
              <w:t>．</w:t>
            </w:r>
            <w:r w:rsidRPr="00102D71">
              <w:rPr>
                <w:rFonts w:ascii="宋体" w:hAnsi="宋体"/>
              </w:rPr>
              <w:t>要求考生了解我国和西方社区工作的发展历史和各自特点</w:t>
            </w:r>
            <w:r w:rsidRPr="00DE7E61">
              <w:rPr>
                <w:rFonts w:ascii="宋体" w:hAnsi="宋体" w:hint="eastAsia"/>
              </w:rPr>
              <w:t>.</w:t>
            </w:r>
          </w:p>
          <w:p w:rsidR="008F07E6" w:rsidRPr="00102D71" w:rsidRDefault="008F07E6" w:rsidP="00D23ACA">
            <w:pPr>
              <w:spacing w:line="276" w:lineRule="auto"/>
              <w:ind w:firstLineChars="200" w:firstLine="420"/>
              <w:rPr>
                <w:rFonts w:ascii="宋体" w:hAnsi="宋体"/>
              </w:rPr>
            </w:pPr>
            <w:r w:rsidRPr="00102D71">
              <w:rPr>
                <w:rFonts w:ascii="宋体" w:hAnsi="宋体"/>
              </w:rPr>
              <w:t>3</w:t>
            </w:r>
            <w:r>
              <w:rPr>
                <w:rFonts w:ascii="宋体" w:hAnsi="宋体" w:hint="eastAsia"/>
              </w:rPr>
              <w:t>．</w:t>
            </w:r>
            <w:r w:rsidRPr="00102D71">
              <w:rPr>
                <w:rFonts w:ascii="宋体" w:hAnsi="宋体"/>
              </w:rPr>
              <w:t>要求考生理解社区工作的相关理论基础及其价值观</w:t>
            </w:r>
            <w:r w:rsidRPr="00DE7E61">
              <w:rPr>
                <w:rFonts w:ascii="宋体" w:hAnsi="宋体" w:hint="eastAsia"/>
              </w:rPr>
              <w:t>.</w:t>
            </w:r>
          </w:p>
          <w:p w:rsidR="008F07E6" w:rsidRPr="00102D71" w:rsidRDefault="008F07E6" w:rsidP="00D23ACA">
            <w:pPr>
              <w:spacing w:line="276" w:lineRule="auto"/>
              <w:ind w:firstLineChars="200" w:firstLine="420"/>
              <w:rPr>
                <w:rFonts w:ascii="宋体" w:hAnsi="宋体"/>
              </w:rPr>
            </w:pPr>
            <w:r w:rsidRPr="00102D71">
              <w:rPr>
                <w:rFonts w:ascii="宋体" w:hAnsi="宋体"/>
              </w:rPr>
              <w:t>4</w:t>
            </w:r>
            <w:r>
              <w:rPr>
                <w:rFonts w:ascii="宋体" w:hAnsi="宋体" w:hint="eastAsia"/>
              </w:rPr>
              <w:t>．</w:t>
            </w:r>
            <w:r w:rsidRPr="00102D71">
              <w:rPr>
                <w:rFonts w:ascii="宋体" w:hAnsi="宋体"/>
              </w:rPr>
              <w:t>要求考生掌握地区发展模式、社会策划模式、社区照顾模式的理论与方法</w:t>
            </w:r>
            <w:r w:rsidRPr="00DE7E61">
              <w:rPr>
                <w:rFonts w:ascii="宋体" w:hAnsi="宋体" w:hint="eastAsia"/>
              </w:rPr>
              <w:t>.</w:t>
            </w:r>
          </w:p>
          <w:p w:rsidR="008F07E6" w:rsidRDefault="008F07E6" w:rsidP="00D23ACA">
            <w:pPr>
              <w:rPr>
                <w:sz w:val="24"/>
                <w:szCs w:val="24"/>
              </w:rPr>
            </w:pPr>
            <w:r>
              <w:rPr>
                <w:rFonts w:hint="eastAsia"/>
                <w:sz w:val="24"/>
                <w:szCs w:val="24"/>
              </w:rPr>
              <w:t>四</w:t>
            </w:r>
            <w:r w:rsidRPr="00401355">
              <w:rPr>
                <w:sz w:val="24"/>
                <w:szCs w:val="24"/>
              </w:rPr>
              <w:t>、社会行政</w:t>
            </w:r>
          </w:p>
          <w:p w:rsidR="008F07E6" w:rsidRPr="00401355" w:rsidRDefault="008F07E6" w:rsidP="00D23ACA">
            <w:pPr>
              <w:ind w:firstLineChars="200" w:firstLine="420"/>
            </w:pPr>
            <w:r w:rsidRPr="00401355">
              <w:rPr>
                <w:rFonts w:ascii="宋体" w:hAnsi="宋体"/>
              </w:rPr>
              <w:t>1</w:t>
            </w:r>
            <w:r w:rsidRPr="00401355">
              <w:rPr>
                <w:rFonts w:ascii="宋体" w:hAnsi="宋体" w:hint="eastAsia"/>
              </w:rPr>
              <w:t>．</w:t>
            </w:r>
            <w:r w:rsidRPr="00401355">
              <w:t>要求考生了解社会行政的涵义、要件等一般基础知识</w:t>
            </w:r>
            <w:r w:rsidRPr="00DE7E61">
              <w:rPr>
                <w:rFonts w:ascii="宋体" w:hAnsi="宋体" w:hint="eastAsia"/>
              </w:rPr>
              <w:t>.</w:t>
            </w:r>
          </w:p>
          <w:p w:rsidR="008F07E6" w:rsidRDefault="008F07E6" w:rsidP="00D23ACA">
            <w:pPr>
              <w:ind w:firstLineChars="200" w:firstLine="420"/>
              <w:rPr>
                <w:rFonts w:ascii="宋体" w:hAnsi="宋体"/>
              </w:rPr>
            </w:pPr>
            <w:r w:rsidRPr="00102D71">
              <w:rPr>
                <w:rFonts w:ascii="宋体" w:hAnsi="宋体"/>
              </w:rPr>
              <w:t>2</w:t>
            </w:r>
            <w:r>
              <w:rPr>
                <w:rFonts w:ascii="宋体" w:hAnsi="宋体" w:hint="eastAsia"/>
              </w:rPr>
              <w:t>．</w:t>
            </w:r>
            <w:r w:rsidRPr="00401355">
              <w:t>要求考生熟练掌握社会行政的层次与功能</w:t>
            </w:r>
            <w:r w:rsidRPr="00401355">
              <w:rPr>
                <w:rFonts w:ascii="宋体" w:hAnsi="宋体" w:hint="eastAsia"/>
              </w:rPr>
              <w:t>.</w:t>
            </w:r>
            <w:r w:rsidRPr="00102D71">
              <w:rPr>
                <w:rFonts w:ascii="宋体" w:hAnsi="宋体"/>
              </w:rPr>
              <w:t xml:space="preserve"> </w:t>
            </w:r>
          </w:p>
          <w:p w:rsidR="008F07E6" w:rsidRDefault="008F07E6" w:rsidP="00D23ACA">
            <w:pPr>
              <w:ind w:firstLineChars="200" w:firstLine="420"/>
              <w:rPr>
                <w:rFonts w:ascii="宋体" w:hAnsi="宋体" w:cs="宋体"/>
                <w:kern w:val="0"/>
              </w:rPr>
            </w:pPr>
            <w:r>
              <w:rPr>
                <w:rFonts w:ascii="宋体" w:hAnsi="宋体" w:cs="宋体" w:hint="eastAsia"/>
                <w:kern w:val="0"/>
              </w:rPr>
              <w:t>3</w:t>
            </w:r>
            <w:r>
              <w:rPr>
                <w:rFonts w:ascii="宋体" w:hAnsi="宋体" w:cs="宋体"/>
                <w:kern w:val="0"/>
              </w:rPr>
              <w:t xml:space="preserve">. </w:t>
            </w:r>
            <w:r w:rsidRPr="00401355">
              <w:rPr>
                <w:rFonts w:ascii="宋体" w:hAnsi="宋体" w:cs="宋体"/>
                <w:kern w:val="0"/>
              </w:rPr>
              <w:t>要求考生了解社会行政的内容，熟练掌握社会行政体制、机构、决策、计划以及人力资源管理等内容</w:t>
            </w:r>
            <w:r w:rsidRPr="00401355">
              <w:rPr>
                <w:rFonts w:ascii="宋体" w:hAnsi="宋体" w:hint="eastAsia"/>
              </w:rPr>
              <w:t>.</w:t>
            </w:r>
          </w:p>
          <w:p w:rsidR="008F07E6" w:rsidRDefault="008F07E6" w:rsidP="00D23ACA">
            <w:pPr>
              <w:ind w:firstLineChars="200" w:firstLine="420"/>
              <w:rPr>
                <w:rFonts w:ascii="宋体" w:hAnsi="宋体" w:cs="宋体"/>
                <w:kern w:val="0"/>
              </w:rPr>
            </w:pPr>
            <w:r w:rsidRPr="00102D71">
              <w:rPr>
                <w:rFonts w:ascii="宋体" w:hAnsi="宋体"/>
              </w:rPr>
              <w:t>4</w:t>
            </w:r>
            <w:r>
              <w:rPr>
                <w:rFonts w:ascii="宋体" w:hAnsi="宋体" w:hint="eastAsia"/>
              </w:rPr>
              <w:t>．</w:t>
            </w:r>
            <w:r w:rsidRPr="00401355">
              <w:rPr>
                <w:rFonts w:ascii="宋体" w:hAnsi="宋体" w:cs="宋体"/>
                <w:kern w:val="0"/>
              </w:rPr>
              <w:t>要求考生了解社会服务机构的组织与运行，熟练掌握组织、领导、沟通、协调、控制等内容</w:t>
            </w:r>
            <w:r w:rsidRPr="00401355">
              <w:rPr>
                <w:rFonts w:ascii="宋体" w:hAnsi="宋体" w:hint="eastAsia"/>
              </w:rPr>
              <w:t>.</w:t>
            </w:r>
            <w:r w:rsidRPr="00E241F3">
              <w:rPr>
                <w:rFonts w:ascii="宋体" w:hAnsi="宋体" w:cs="宋体"/>
                <w:kern w:val="0"/>
                <w:sz w:val="24"/>
                <w:szCs w:val="24"/>
              </w:rPr>
              <w:br/>
            </w:r>
            <w:r>
              <w:rPr>
                <w:rFonts w:ascii="宋体" w:hAnsi="宋体" w:cs="宋体" w:hint="eastAsia"/>
                <w:kern w:val="0"/>
                <w:sz w:val="24"/>
                <w:szCs w:val="24"/>
              </w:rPr>
              <w:t>五、社会政策</w:t>
            </w:r>
          </w:p>
          <w:p w:rsidR="008F07E6" w:rsidRPr="004A6815" w:rsidRDefault="008F07E6" w:rsidP="00D23ACA">
            <w:pPr>
              <w:spacing w:line="276" w:lineRule="auto"/>
              <w:ind w:firstLineChars="200" w:firstLine="420"/>
              <w:rPr>
                <w:rFonts w:ascii="宋体" w:hAnsi="宋体"/>
              </w:rPr>
            </w:pPr>
            <w:r w:rsidRPr="00401355">
              <w:rPr>
                <w:rFonts w:ascii="宋体" w:hAnsi="宋体"/>
              </w:rPr>
              <w:t>1</w:t>
            </w:r>
            <w:r w:rsidRPr="00401355">
              <w:rPr>
                <w:rFonts w:ascii="宋体" w:hAnsi="宋体" w:hint="eastAsia"/>
              </w:rPr>
              <w:t>．</w:t>
            </w:r>
            <w:r w:rsidRPr="004A6815">
              <w:rPr>
                <w:rFonts w:ascii="宋体" w:hAnsi="宋体" w:hint="eastAsia"/>
              </w:rPr>
              <w:t>要求考生理解社会政策的概念和本质.</w:t>
            </w:r>
          </w:p>
          <w:p w:rsidR="008F07E6" w:rsidRPr="004A6815" w:rsidRDefault="008F07E6" w:rsidP="00D23ACA">
            <w:pPr>
              <w:spacing w:line="276" w:lineRule="auto"/>
              <w:ind w:firstLineChars="200" w:firstLine="420"/>
              <w:rPr>
                <w:rFonts w:ascii="宋体" w:hAnsi="宋体"/>
              </w:rPr>
            </w:pPr>
            <w:r w:rsidRPr="00401355">
              <w:rPr>
                <w:rFonts w:ascii="宋体" w:hAnsi="宋体"/>
              </w:rPr>
              <w:t>2</w:t>
            </w:r>
            <w:r w:rsidRPr="00401355">
              <w:rPr>
                <w:rFonts w:ascii="宋体" w:hAnsi="宋体" w:hint="eastAsia"/>
              </w:rPr>
              <w:t>．</w:t>
            </w:r>
            <w:r w:rsidRPr="004A6815">
              <w:rPr>
                <w:rFonts w:ascii="宋体" w:hAnsi="宋体" w:hint="eastAsia"/>
              </w:rPr>
              <w:t>要求考生熟练掌握社会政策实践的历史发展及理论体系.</w:t>
            </w:r>
          </w:p>
          <w:p w:rsidR="008F07E6" w:rsidRPr="004A6815" w:rsidRDefault="008F07E6" w:rsidP="00D23ACA">
            <w:pPr>
              <w:spacing w:line="276" w:lineRule="auto"/>
              <w:ind w:firstLineChars="200" w:firstLine="420"/>
              <w:rPr>
                <w:rFonts w:ascii="宋体" w:hAnsi="宋体"/>
              </w:rPr>
            </w:pPr>
            <w:r w:rsidRPr="00102D71">
              <w:rPr>
                <w:rFonts w:ascii="宋体" w:hAnsi="宋体"/>
              </w:rPr>
              <w:t>3</w:t>
            </w:r>
            <w:r>
              <w:rPr>
                <w:rFonts w:ascii="宋体" w:hAnsi="宋体" w:hint="eastAsia"/>
              </w:rPr>
              <w:t>．</w:t>
            </w:r>
            <w:r w:rsidRPr="004A6815">
              <w:rPr>
                <w:rFonts w:ascii="宋体" w:hAnsi="宋体" w:hint="eastAsia"/>
              </w:rPr>
              <w:t>要求考生理解社会政策的基本要素及制定过程.</w:t>
            </w:r>
          </w:p>
          <w:p w:rsidR="008F07E6" w:rsidRPr="004A6815" w:rsidRDefault="008F07E6" w:rsidP="00D23ACA">
            <w:pPr>
              <w:spacing w:line="276" w:lineRule="auto"/>
              <w:ind w:firstLineChars="200" w:firstLine="420"/>
              <w:rPr>
                <w:rFonts w:ascii="宋体" w:hAnsi="宋体"/>
              </w:rPr>
            </w:pPr>
            <w:r w:rsidRPr="00102D71">
              <w:rPr>
                <w:rFonts w:ascii="宋体" w:hAnsi="宋体"/>
              </w:rPr>
              <w:t>4</w:t>
            </w:r>
            <w:r>
              <w:rPr>
                <w:rFonts w:ascii="宋体" w:hAnsi="宋体" w:hint="eastAsia"/>
              </w:rPr>
              <w:t>．</w:t>
            </w:r>
            <w:r w:rsidRPr="004A6815">
              <w:rPr>
                <w:rFonts w:ascii="宋体" w:hAnsi="宋体" w:hint="eastAsia"/>
              </w:rPr>
              <w:t>要求考生理解社会政策的价值分析、经济分析及社会分析.</w:t>
            </w:r>
          </w:p>
          <w:p w:rsidR="008F07E6" w:rsidRPr="004A6815" w:rsidRDefault="008F07E6" w:rsidP="00D23ACA">
            <w:pPr>
              <w:spacing w:line="276" w:lineRule="auto"/>
              <w:ind w:firstLineChars="200" w:firstLine="420"/>
              <w:rPr>
                <w:rFonts w:ascii="宋体" w:hAnsi="宋体"/>
              </w:rPr>
            </w:pPr>
            <w:r>
              <w:rPr>
                <w:rFonts w:ascii="宋体" w:hAnsi="宋体"/>
              </w:rPr>
              <w:t>5</w:t>
            </w:r>
            <w:r w:rsidRPr="00401355">
              <w:rPr>
                <w:rFonts w:ascii="宋体" w:hAnsi="宋体" w:hint="eastAsia"/>
              </w:rPr>
              <w:t>．</w:t>
            </w:r>
            <w:r w:rsidRPr="004A6815">
              <w:rPr>
                <w:rFonts w:ascii="宋体" w:hAnsi="宋体" w:hint="eastAsia"/>
              </w:rPr>
              <w:t>要求考生掌握社会保障政策实践发展及内容.</w:t>
            </w:r>
          </w:p>
          <w:p w:rsidR="008F07E6" w:rsidRDefault="008F07E6" w:rsidP="00D23ACA">
            <w:pPr>
              <w:spacing w:line="276" w:lineRule="auto"/>
              <w:ind w:firstLineChars="200" w:firstLine="420"/>
              <w:rPr>
                <w:rFonts w:ascii="Arial" w:hAnsi="Arial" w:cs="Arial"/>
                <w:color w:val="333333"/>
                <w:shd w:val="clear" w:color="auto" w:fill="FFFFFF"/>
              </w:rPr>
            </w:pPr>
            <w:r>
              <w:rPr>
                <w:rFonts w:ascii="宋体" w:hAnsi="宋体"/>
              </w:rPr>
              <w:lastRenderedPageBreak/>
              <w:t>6</w:t>
            </w:r>
            <w:r w:rsidRPr="00401355">
              <w:rPr>
                <w:rFonts w:ascii="宋体" w:hAnsi="宋体" w:hint="eastAsia"/>
              </w:rPr>
              <w:t>．</w:t>
            </w:r>
            <w:r w:rsidRPr="004A6815">
              <w:rPr>
                <w:rFonts w:ascii="宋体" w:hAnsi="宋体" w:hint="eastAsia"/>
              </w:rPr>
              <w:t>要求考生理解</w:t>
            </w:r>
            <w:r>
              <w:rPr>
                <w:rFonts w:ascii="Arial" w:hAnsi="Arial" w:cs="Arial"/>
                <w:color w:val="333333"/>
                <w:shd w:val="clear" w:color="auto" w:fill="FFFFFF"/>
              </w:rPr>
              <w:t>公共卫生及医疗服务政策</w:t>
            </w:r>
            <w:r>
              <w:rPr>
                <w:rFonts w:ascii="Arial" w:hAnsi="Arial" w:cs="Arial" w:hint="eastAsia"/>
                <w:color w:val="333333"/>
                <w:shd w:val="clear" w:color="auto" w:fill="FFFFFF"/>
              </w:rPr>
              <w:t>、住房政策、教育政策、就业政策及社会福利服务政策</w:t>
            </w:r>
            <w:r w:rsidRPr="004A6815">
              <w:rPr>
                <w:rFonts w:ascii="宋体" w:hAnsi="宋体" w:hint="eastAsia"/>
              </w:rPr>
              <w:t>.</w:t>
            </w:r>
          </w:p>
          <w:p w:rsidR="008F07E6" w:rsidRPr="004A6815" w:rsidRDefault="008F07E6" w:rsidP="00D23ACA">
            <w:pPr>
              <w:spacing w:line="276" w:lineRule="auto"/>
              <w:ind w:firstLineChars="200" w:firstLine="420"/>
              <w:rPr>
                <w:rFonts w:ascii="宋体" w:hAnsi="宋体"/>
              </w:rPr>
            </w:pPr>
            <w:r>
              <w:rPr>
                <w:rFonts w:ascii="宋体" w:hAnsi="宋体"/>
              </w:rPr>
              <w:t>7</w:t>
            </w:r>
            <w:r>
              <w:rPr>
                <w:rFonts w:ascii="宋体" w:hAnsi="宋体" w:hint="eastAsia"/>
              </w:rPr>
              <w:t>．</w:t>
            </w:r>
            <w:r w:rsidRPr="004A6815">
              <w:rPr>
                <w:rFonts w:ascii="宋体" w:hAnsi="宋体" w:hint="eastAsia"/>
              </w:rPr>
              <w:t>要求考生理解老年人社会服务政策、残疾人社会政策、妇女社会政策以及未成年人社会保护政策和儿童福利政策.</w:t>
            </w:r>
          </w:p>
          <w:p w:rsidR="008F07E6" w:rsidRPr="00217D87" w:rsidRDefault="008F07E6" w:rsidP="00D23ACA">
            <w:pPr>
              <w:spacing w:line="276" w:lineRule="auto"/>
              <w:ind w:firstLineChars="200" w:firstLine="420"/>
              <w:rPr>
                <w:rFonts w:ascii="宋体" w:hAnsi="宋体"/>
              </w:rPr>
            </w:pPr>
            <w:r>
              <w:rPr>
                <w:rFonts w:ascii="宋体" w:hAnsi="宋体"/>
              </w:rPr>
              <w:t>8</w:t>
            </w:r>
            <w:r>
              <w:rPr>
                <w:rFonts w:ascii="宋体" w:hAnsi="宋体" w:hint="eastAsia"/>
              </w:rPr>
              <w:t>．</w:t>
            </w:r>
            <w:r w:rsidRPr="004A6815">
              <w:rPr>
                <w:rFonts w:ascii="宋体" w:hAnsi="宋体" w:hint="eastAsia"/>
              </w:rPr>
              <w:t>要求考生理解反贫困社会政策.</w:t>
            </w:r>
            <w:r w:rsidRPr="00E241F3">
              <w:rPr>
                <w:rFonts w:ascii="宋体" w:hAnsi="宋体" w:cs="宋体"/>
                <w:kern w:val="0"/>
                <w:sz w:val="24"/>
                <w:szCs w:val="24"/>
              </w:rPr>
              <w:br/>
            </w:r>
            <w:r w:rsidRPr="005B1343">
              <w:rPr>
                <w:rFonts w:ascii="宋体" w:hAnsi="宋体" w:cs="宋体" w:hint="eastAsia"/>
                <w:kern w:val="0"/>
                <w:sz w:val="24"/>
                <w:szCs w:val="24"/>
              </w:rPr>
              <w:t>六、社会调查研究方法</w:t>
            </w:r>
          </w:p>
          <w:p w:rsidR="008F07E6" w:rsidRPr="0074481A" w:rsidRDefault="008F07E6" w:rsidP="00D23ACA">
            <w:pPr>
              <w:spacing w:line="380" w:lineRule="exact"/>
              <w:ind w:firstLineChars="200" w:firstLine="420"/>
            </w:pPr>
            <w:r w:rsidRPr="00401355">
              <w:rPr>
                <w:rFonts w:ascii="宋体" w:hAnsi="宋体"/>
              </w:rPr>
              <w:t>1</w:t>
            </w:r>
            <w:r w:rsidRPr="00401355">
              <w:rPr>
                <w:rFonts w:ascii="宋体" w:hAnsi="宋体" w:hint="eastAsia"/>
              </w:rPr>
              <w:t>．</w:t>
            </w:r>
            <w:r w:rsidRPr="0074481A">
              <w:rPr>
                <w:rFonts w:cs="宋体" w:hint="eastAsia"/>
              </w:rPr>
              <w:t>要求考生了解问卷法的特点与适用范围</w:t>
            </w:r>
            <w:r w:rsidRPr="0074481A">
              <w:rPr>
                <w:rFonts w:cs="宋体" w:hint="eastAsia"/>
              </w:rPr>
              <w:t>,</w:t>
            </w:r>
            <w:r w:rsidRPr="0074481A">
              <w:rPr>
                <w:rFonts w:cs="宋体"/>
              </w:rPr>
              <w:t xml:space="preserve"> </w:t>
            </w:r>
            <w:r w:rsidRPr="0074481A">
              <w:rPr>
                <w:rFonts w:cs="宋体" w:hint="eastAsia"/>
              </w:rPr>
              <w:t>熟练运用问卷法</w:t>
            </w:r>
            <w:r w:rsidRPr="004A6815">
              <w:rPr>
                <w:rFonts w:ascii="宋体" w:hAnsi="宋体" w:hint="eastAsia"/>
              </w:rPr>
              <w:t>.</w:t>
            </w:r>
          </w:p>
          <w:p w:rsidR="008F07E6" w:rsidRPr="00217D87" w:rsidRDefault="008F07E6" w:rsidP="00D23ACA">
            <w:pPr>
              <w:spacing w:line="380" w:lineRule="exact"/>
              <w:ind w:firstLineChars="200" w:firstLine="420"/>
            </w:pPr>
            <w:r w:rsidRPr="00401355">
              <w:rPr>
                <w:rFonts w:ascii="宋体" w:hAnsi="宋体"/>
              </w:rPr>
              <w:t>2</w:t>
            </w:r>
            <w:r w:rsidRPr="00401355">
              <w:rPr>
                <w:rFonts w:ascii="宋体" w:hAnsi="宋体" w:hint="eastAsia"/>
              </w:rPr>
              <w:t>．</w:t>
            </w:r>
            <w:r w:rsidRPr="0074481A">
              <w:rPr>
                <w:rFonts w:hint="eastAsia"/>
              </w:rPr>
              <w:t>要求考生了解问卷的类型与结构，熟练掌握问卷设计的技术</w:t>
            </w:r>
            <w:r w:rsidRPr="004A6815">
              <w:rPr>
                <w:rFonts w:ascii="宋体" w:hAnsi="宋体" w:hint="eastAsia"/>
              </w:rPr>
              <w:t>.</w:t>
            </w:r>
          </w:p>
          <w:p w:rsidR="008F07E6" w:rsidRPr="0074481A" w:rsidRDefault="008F07E6" w:rsidP="00D23ACA">
            <w:pPr>
              <w:spacing w:line="380" w:lineRule="exact"/>
              <w:ind w:left="420"/>
            </w:pPr>
            <w:r w:rsidRPr="00102D71">
              <w:rPr>
                <w:rFonts w:ascii="宋体" w:hAnsi="宋体"/>
              </w:rPr>
              <w:t>3</w:t>
            </w:r>
            <w:r>
              <w:rPr>
                <w:rFonts w:ascii="宋体" w:hAnsi="宋体" w:hint="eastAsia"/>
              </w:rPr>
              <w:t>．</w:t>
            </w:r>
            <w:r w:rsidRPr="0074481A">
              <w:rPr>
                <w:rFonts w:hint="eastAsia"/>
              </w:rPr>
              <w:t>要求考生了解访谈法的类型与特点</w:t>
            </w:r>
            <w:r w:rsidRPr="004A6815">
              <w:rPr>
                <w:rFonts w:ascii="宋体" w:hAnsi="宋体" w:hint="eastAsia"/>
              </w:rPr>
              <w:t>.</w:t>
            </w:r>
          </w:p>
          <w:p w:rsidR="008F07E6" w:rsidRPr="0074481A" w:rsidRDefault="008F07E6" w:rsidP="00D23ACA">
            <w:pPr>
              <w:spacing w:line="380" w:lineRule="exact"/>
              <w:ind w:firstLineChars="200" w:firstLine="420"/>
            </w:pPr>
            <w:r w:rsidRPr="00102D71">
              <w:rPr>
                <w:rFonts w:ascii="宋体" w:hAnsi="宋体"/>
              </w:rPr>
              <w:t>4</w:t>
            </w:r>
            <w:r>
              <w:rPr>
                <w:rFonts w:ascii="宋体" w:hAnsi="宋体" w:hint="eastAsia"/>
              </w:rPr>
              <w:t>．</w:t>
            </w:r>
            <w:r w:rsidRPr="0074481A">
              <w:rPr>
                <w:rFonts w:cs="宋体" w:hint="eastAsia"/>
              </w:rPr>
              <w:t>要求考生熟练运用访谈法的技术，包括访谈的程序与技巧、访谈员的挑选与训练</w:t>
            </w:r>
            <w:r w:rsidRPr="004A6815">
              <w:rPr>
                <w:rFonts w:ascii="宋体" w:hAnsi="宋体" w:hint="eastAsia"/>
              </w:rPr>
              <w:t>.</w:t>
            </w:r>
          </w:p>
          <w:p w:rsidR="008F07E6" w:rsidRPr="0074481A" w:rsidRDefault="008F07E6" w:rsidP="00D23ACA">
            <w:pPr>
              <w:spacing w:line="380" w:lineRule="exact"/>
              <w:ind w:left="420"/>
            </w:pPr>
            <w:r>
              <w:rPr>
                <w:rFonts w:ascii="宋体" w:hAnsi="宋体"/>
              </w:rPr>
              <w:t>5</w:t>
            </w:r>
            <w:r w:rsidRPr="00401355">
              <w:rPr>
                <w:rFonts w:ascii="宋体" w:hAnsi="宋体" w:hint="eastAsia"/>
              </w:rPr>
              <w:t>．</w:t>
            </w:r>
            <w:r w:rsidRPr="0074481A">
              <w:rPr>
                <w:rFonts w:hint="eastAsia"/>
              </w:rPr>
              <w:t>要求考生熟练掌握座谈会的基本程序</w:t>
            </w:r>
            <w:r w:rsidRPr="004A6815">
              <w:rPr>
                <w:rFonts w:ascii="宋体" w:hAnsi="宋体" w:hint="eastAsia"/>
              </w:rPr>
              <w:t>.</w:t>
            </w:r>
          </w:p>
          <w:p w:rsidR="008F07E6" w:rsidRPr="00102D71" w:rsidRDefault="008F07E6" w:rsidP="00D23ACA">
            <w:pPr>
              <w:spacing w:line="276" w:lineRule="auto"/>
              <w:ind w:firstLineChars="200" w:firstLine="420"/>
              <w:rPr>
                <w:rFonts w:ascii="宋体" w:hAnsi="宋体"/>
              </w:rPr>
            </w:pPr>
          </w:p>
          <w:p w:rsidR="008F07E6" w:rsidRPr="00F85546" w:rsidRDefault="008F07E6" w:rsidP="00D23ACA">
            <w:pPr>
              <w:widowControl/>
              <w:jc w:val="left"/>
              <w:rPr>
                <w:rFonts w:ascii="宋体" w:hAnsi="宋体" w:cs="宋体"/>
                <w:b/>
                <w:color w:val="FF0000"/>
                <w:kern w:val="0"/>
              </w:rPr>
            </w:pPr>
            <w:r w:rsidRPr="00F85546">
              <w:rPr>
                <w:rFonts w:ascii="宋体" w:hAnsi="宋体" w:cs="宋体" w:hint="eastAsia"/>
                <w:b/>
                <w:color w:val="FF0000"/>
                <w:kern w:val="0"/>
                <w:sz w:val="24"/>
                <w:szCs w:val="24"/>
              </w:rPr>
              <w:t>参考书目</w:t>
            </w:r>
            <w:r w:rsidRPr="00F85546">
              <w:rPr>
                <w:rFonts w:ascii="宋体" w:hAnsi="宋体" w:cs="宋体" w:hint="eastAsia"/>
                <w:b/>
                <w:color w:val="FF0000"/>
                <w:kern w:val="0"/>
              </w:rPr>
              <w:t>：</w:t>
            </w:r>
          </w:p>
          <w:p w:rsidR="004B676B" w:rsidRPr="0084766A" w:rsidRDefault="004B676B" w:rsidP="004B676B">
            <w:pPr>
              <w:rPr>
                <w:rFonts w:ascii="宋体" w:hAnsi="宋体"/>
              </w:rPr>
            </w:pPr>
            <w:r w:rsidRPr="0084766A">
              <w:rPr>
                <w:rFonts w:ascii="宋体" w:hAnsi="宋体" w:hint="eastAsia"/>
              </w:rPr>
              <w:t xml:space="preserve">　　1．</w:t>
            </w:r>
            <w:r w:rsidRPr="0084766A">
              <w:rPr>
                <w:rFonts w:cs="宋体" w:hint="eastAsia"/>
              </w:rPr>
              <w:t>许莉娅</w:t>
            </w:r>
            <w:r w:rsidRPr="0084766A">
              <w:rPr>
                <w:rFonts w:cs="宋体" w:hint="eastAsia"/>
              </w:rPr>
              <w:t xml:space="preserve"> </w:t>
            </w:r>
            <w:r w:rsidRPr="0084766A">
              <w:rPr>
                <w:rFonts w:cs="宋体" w:hint="eastAsia"/>
              </w:rPr>
              <w:t>个案工作</w:t>
            </w:r>
            <w:r w:rsidR="001F6EFB" w:rsidRPr="0084766A">
              <w:rPr>
                <w:rFonts w:ascii="宋体" w:hAnsi="宋体" w:cs="宋体" w:hint="eastAsia"/>
                <w:kern w:val="0"/>
              </w:rPr>
              <w:t>（</w:t>
            </w:r>
            <w:r w:rsidR="001F6EFB" w:rsidRPr="0084766A">
              <w:rPr>
                <w:rFonts w:ascii="宋体" w:hAnsi="宋体" w:cs="宋体"/>
                <w:kern w:val="0"/>
              </w:rPr>
              <w:t>第二版</w:t>
            </w:r>
            <w:r w:rsidR="001F6EFB" w:rsidRPr="0084766A">
              <w:rPr>
                <w:rFonts w:ascii="宋体" w:hAnsi="宋体" w:cs="宋体" w:hint="eastAsia"/>
                <w:kern w:val="0"/>
              </w:rPr>
              <w:t>）</w:t>
            </w:r>
            <w:r w:rsidRPr="0084766A">
              <w:rPr>
                <w:rFonts w:cs="宋体" w:hint="eastAsia"/>
              </w:rPr>
              <w:t xml:space="preserve"> </w:t>
            </w:r>
            <w:r w:rsidRPr="0084766A">
              <w:rPr>
                <w:rFonts w:cs="宋体" w:hint="eastAsia"/>
              </w:rPr>
              <w:t>高等教育出版社</w:t>
            </w:r>
            <w:r w:rsidRPr="0084766A">
              <w:rPr>
                <w:rFonts w:cs="宋体" w:hint="eastAsia"/>
              </w:rPr>
              <w:t>20</w:t>
            </w:r>
            <w:r w:rsidR="001F6EFB" w:rsidRPr="0084766A">
              <w:rPr>
                <w:rFonts w:cs="宋体"/>
              </w:rPr>
              <w:t>13</w:t>
            </w:r>
            <w:r w:rsidRPr="0084766A">
              <w:rPr>
                <w:rFonts w:cs="宋体" w:hint="eastAsia"/>
              </w:rPr>
              <w:t>年</w:t>
            </w:r>
          </w:p>
          <w:p w:rsidR="004B676B" w:rsidRPr="0084766A" w:rsidRDefault="004B676B" w:rsidP="004B676B">
            <w:pPr>
              <w:rPr>
                <w:rFonts w:ascii="宋体" w:hAnsi="宋体"/>
              </w:rPr>
            </w:pPr>
            <w:r w:rsidRPr="0084766A">
              <w:rPr>
                <w:rFonts w:ascii="宋体" w:hAnsi="宋体" w:hint="eastAsia"/>
              </w:rPr>
              <w:t xml:space="preserve">　　2．徐永祥 社区工作 高等教育出版社 </w:t>
            </w:r>
            <w:r w:rsidRPr="0084766A">
              <w:rPr>
                <w:rFonts w:ascii="宋体" w:hAnsi="宋体"/>
              </w:rPr>
              <w:t>2004</w:t>
            </w:r>
            <w:r w:rsidRPr="0084766A">
              <w:rPr>
                <w:rFonts w:ascii="宋体" w:hAnsi="宋体" w:hint="eastAsia"/>
              </w:rPr>
              <w:t>年</w:t>
            </w:r>
          </w:p>
          <w:p w:rsidR="004B676B" w:rsidRPr="0084766A" w:rsidRDefault="004B676B" w:rsidP="004B676B">
            <w:pPr>
              <w:widowControl/>
              <w:jc w:val="left"/>
              <w:rPr>
                <w:rFonts w:ascii="宋体" w:hAnsi="宋体" w:cs="宋体"/>
                <w:kern w:val="0"/>
              </w:rPr>
            </w:pPr>
            <w:r w:rsidRPr="0084766A">
              <w:rPr>
                <w:rFonts w:ascii="宋体" w:hAnsi="宋体" w:cs="宋体" w:hint="eastAsia"/>
                <w:kern w:val="0"/>
              </w:rPr>
              <w:t xml:space="preserve">　　3．</w:t>
            </w:r>
            <w:r w:rsidRPr="0084766A">
              <w:rPr>
                <w:rFonts w:ascii="宋体" w:hAnsi="宋体" w:cs="宋体"/>
                <w:kern w:val="0"/>
              </w:rPr>
              <w:t>王思斌</w:t>
            </w:r>
            <w:r w:rsidRPr="0084766A">
              <w:rPr>
                <w:rFonts w:ascii="宋体" w:hAnsi="宋体" w:cs="宋体" w:hint="eastAsia"/>
                <w:kern w:val="0"/>
              </w:rPr>
              <w:t xml:space="preserve"> </w:t>
            </w:r>
            <w:r w:rsidRPr="0084766A">
              <w:rPr>
                <w:rFonts w:ascii="宋体" w:hAnsi="宋体" w:cs="宋体"/>
                <w:kern w:val="0"/>
              </w:rPr>
              <w:t>社会行政</w:t>
            </w:r>
            <w:r w:rsidRPr="0084766A">
              <w:rPr>
                <w:rFonts w:ascii="宋体" w:hAnsi="宋体" w:cs="宋体" w:hint="eastAsia"/>
                <w:kern w:val="0"/>
              </w:rPr>
              <w:t>（</w:t>
            </w:r>
            <w:r w:rsidRPr="0084766A">
              <w:rPr>
                <w:rFonts w:ascii="宋体" w:hAnsi="宋体" w:cs="宋体"/>
                <w:kern w:val="0"/>
              </w:rPr>
              <w:t>第二版</w:t>
            </w:r>
            <w:r w:rsidRPr="0084766A">
              <w:rPr>
                <w:rFonts w:ascii="宋体" w:hAnsi="宋体" w:cs="宋体" w:hint="eastAsia"/>
                <w:kern w:val="0"/>
              </w:rPr>
              <w:t xml:space="preserve">） </w:t>
            </w:r>
            <w:r w:rsidRPr="0084766A">
              <w:rPr>
                <w:rFonts w:ascii="宋体" w:hAnsi="宋体" w:cs="宋体"/>
                <w:kern w:val="0"/>
              </w:rPr>
              <w:t>高等教育出版社</w:t>
            </w:r>
            <w:r w:rsidRPr="0084766A">
              <w:rPr>
                <w:rFonts w:ascii="宋体" w:hAnsi="宋体" w:cs="宋体" w:hint="eastAsia"/>
                <w:kern w:val="0"/>
              </w:rPr>
              <w:t xml:space="preserve"> </w:t>
            </w:r>
            <w:r w:rsidRPr="0084766A">
              <w:rPr>
                <w:rFonts w:ascii="宋体" w:hAnsi="宋体" w:cs="宋体"/>
                <w:kern w:val="0"/>
              </w:rPr>
              <w:t>2013</w:t>
            </w:r>
            <w:r w:rsidRPr="0084766A">
              <w:rPr>
                <w:rFonts w:ascii="宋体" w:hAnsi="宋体" w:cs="宋体" w:hint="eastAsia"/>
                <w:kern w:val="0"/>
              </w:rPr>
              <w:t>年</w:t>
            </w:r>
          </w:p>
          <w:p w:rsidR="004B676B" w:rsidRPr="0084766A" w:rsidRDefault="004B676B" w:rsidP="004B676B">
            <w:pPr>
              <w:widowControl/>
              <w:jc w:val="left"/>
              <w:rPr>
                <w:rFonts w:ascii="宋体" w:hAnsi="宋体"/>
                <w:bCs/>
                <w:kern w:val="0"/>
              </w:rPr>
            </w:pPr>
            <w:r w:rsidRPr="0084766A">
              <w:rPr>
                <w:rFonts w:ascii="宋体" w:hAnsi="宋体" w:hint="eastAsia"/>
                <w:bCs/>
                <w:kern w:val="0"/>
              </w:rPr>
              <w:t xml:space="preserve">　　4．关信平 社会政策概论</w:t>
            </w:r>
            <w:r w:rsidR="000E6461" w:rsidRPr="0084766A">
              <w:rPr>
                <w:rFonts w:ascii="宋体" w:hAnsi="宋体" w:hint="eastAsia"/>
                <w:bCs/>
                <w:kern w:val="0"/>
              </w:rPr>
              <w:t>（第三版）</w:t>
            </w:r>
            <w:r w:rsidRPr="0084766A">
              <w:rPr>
                <w:rFonts w:ascii="宋体" w:hAnsi="宋体" w:hint="eastAsia"/>
                <w:bCs/>
                <w:kern w:val="0"/>
              </w:rPr>
              <w:t xml:space="preserve"> 高等教育出版社20</w:t>
            </w:r>
            <w:r w:rsidR="00EE3BA9" w:rsidRPr="0084766A">
              <w:rPr>
                <w:rFonts w:ascii="宋体" w:hAnsi="宋体"/>
                <w:bCs/>
                <w:kern w:val="0"/>
              </w:rPr>
              <w:t>14</w:t>
            </w:r>
            <w:r w:rsidRPr="0084766A">
              <w:rPr>
                <w:rFonts w:ascii="宋体" w:hAnsi="宋体" w:hint="eastAsia"/>
                <w:bCs/>
                <w:kern w:val="0"/>
              </w:rPr>
              <w:t>年</w:t>
            </w:r>
          </w:p>
          <w:p w:rsidR="00076717" w:rsidRPr="0084766A" w:rsidRDefault="004B676B" w:rsidP="00076717">
            <w:pPr>
              <w:widowControl/>
              <w:ind w:firstLine="420"/>
              <w:jc w:val="left"/>
              <w:rPr>
                <w:rFonts w:ascii="宋体" w:hAnsi="宋体"/>
                <w:bCs/>
                <w:kern w:val="0"/>
              </w:rPr>
            </w:pPr>
            <w:r w:rsidRPr="0084766A">
              <w:rPr>
                <w:rFonts w:ascii="宋体" w:hAnsi="宋体" w:cs="宋体" w:hint="eastAsia"/>
                <w:kern w:val="0"/>
              </w:rPr>
              <w:t>5．</w:t>
            </w:r>
            <w:r w:rsidR="00076717" w:rsidRPr="0084766A">
              <w:rPr>
                <w:rFonts w:ascii="宋体" w:hAnsi="宋体" w:cs="宋体" w:hint="eastAsia"/>
                <w:kern w:val="0"/>
              </w:rPr>
              <w:t>田淑梅</w:t>
            </w:r>
            <w:r w:rsidRPr="0084766A">
              <w:rPr>
                <w:rFonts w:ascii="宋体" w:hAnsi="宋体" w:cs="宋体" w:hint="eastAsia"/>
                <w:kern w:val="0"/>
              </w:rPr>
              <w:t xml:space="preserve"> </w:t>
            </w:r>
            <w:r w:rsidR="00076717" w:rsidRPr="0084766A">
              <w:rPr>
                <w:rFonts w:ascii="宋体" w:hAnsi="宋体" w:cs="宋体" w:hint="eastAsia"/>
                <w:kern w:val="0"/>
              </w:rPr>
              <w:t>小组</w:t>
            </w:r>
            <w:r w:rsidRPr="0084766A">
              <w:rPr>
                <w:rFonts w:ascii="宋体" w:hAnsi="宋体" w:cs="宋体" w:hint="eastAsia"/>
                <w:kern w:val="0"/>
              </w:rPr>
              <w:t xml:space="preserve">社会工作 </w:t>
            </w:r>
            <w:r w:rsidR="00076717" w:rsidRPr="0084766A">
              <w:rPr>
                <w:rFonts w:ascii="宋体" w:hAnsi="宋体" w:cs="宋体" w:hint="eastAsia"/>
                <w:kern w:val="0"/>
              </w:rPr>
              <w:t>东北林业大学</w:t>
            </w:r>
            <w:r w:rsidRPr="0084766A">
              <w:rPr>
                <w:rFonts w:ascii="宋体" w:hAnsi="宋体" w:cs="宋体" w:hint="eastAsia"/>
                <w:kern w:val="0"/>
              </w:rPr>
              <w:t>出版社 20</w:t>
            </w:r>
            <w:r w:rsidR="00076717" w:rsidRPr="0084766A">
              <w:rPr>
                <w:rFonts w:ascii="宋体" w:hAnsi="宋体" w:cs="宋体"/>
                <w:kern w:val="0"/>
              </w:rPr>
              <w:t>11</w:t>
            </w:r>
            <w:r w:rsidRPr="0084766A">
              <w:rPr>
                <w:rFonts w:ascii="宋体" w:hAnsi="宋体" w:cs="宋体" w:hint="eastAsia"/>
                <w:kern w:val="0"/>
              </w:rPr>
              <w:t>年</w:t>
            </w:r>
          </w:p>
          <w:p w:rsidR="004B676B" w:rsidRPr="0084766A" w:rsidRDefault="00076717" w:rsidP="00076717">
            <w:pPr>
              <w:widowControl/>
              <w:ind w:firstLine="420"/>
              <w:jc w:val="left"/>
              <w:rPr>
                <w:rFonts w:ascii="宋体" w:hAnsi="宋体"/>
                <w:bCs/>
                <w:kern w:val="0"/>
              </w:rPr>
            </w:pPr>
            <w:r w:rsidRPr="0084766A">
              <w:rPr>
                <w:rFonts w:ascii="宋体" w:hAnsi="宋体"/>
              </w:rPr>
              <w:t>6</w:t>
            </w:r>
            <w:r w:rsidRPr="0084766A">
              <w:rPr>
                <w:rFonts w:ascii="宋体" w:hAnsi="宋体" w:cs="宋体" w:hint="eastAsia"/>
                <w:kern w:val="0"/>
              </w:rPr>
              <w:t>．</w:t>
            </w:r>
            <w:r w:rsidR="004B676B" w:rsidRPr="0084766A">
              <w:rPr>
                <w:rFonts w:ascii="宋体" w:hAnsi="宋体" w:hint="eastAsia"/>
              </w:rPr>
              <w:t>袁方 社会研究方法教程 北京大学出版社 2</w:t>
            </w:r>
            <w:r w:rsidR="004B676B" w:rsidRPr="0084766A">
              <w:rPr>
                <w:rFonts w:ascii="宋体" w:hAnsi="宋体"/>
              </w:rPr>
              <w:t>013</w:t>
            </w:r>
            <w:r w:rsidR="004B676B" w:rsidRPr="0084766A">
              <w:rPr>
                <w:rFonts w:ascii="宋体" w:hAnsi="宋体" w:hint="eastAsia"/>
              </w:rPr>
              <w:t>年</w:t>
            </w:r>
          </w:p>
          <w:p w:rsidR="00D24AEB" w:rsidRPr="004B676B" w:rsidRDefault="00D24AEB" w:rsidP="004B676B">
            <w:pPr>
              <w:widowControl/>
              <w:ind w:left="780"/>
              <w:jc w:val="left"/>
              <w:rPr>
                <w:rFonts w:ascii="宋体" w:hAnsi="宋体" w:cs="宋体"/>
                <w:kern w:val="0"/>
                <w:sz w:val="24"/>
                <w:szCs w:val="24"/>
              </w:rPr>
            </w:pPr>
          </w:p>
        </w:tc>
        <w:bookmarkStart w:id="0" w:name="_GoBack"/>
        <w:bookmarkEnd w:id="0"/>
      </w:tr>
      <w:tr w:rsidR="008F07E6" w:rsidTr="00D23ACA">
        <w:tc>
          <w:tcPr>
            <w:tcW w:w="9180" w:type="dxa"/>
          </w:tcPr>
          <w:p w:rsidR="008F07E6" w:rsidRDefault="008F07E6" w:rsidP="00D23ACA">
            <w:pPr>
              <w:rPr>
                <w:rFonts w:ascii="宋体"/>
                <w:sz w:val="24"/>
                <w:szCs w:val="24"/>
              </w:rPr>
            </w:pPr>
          </w:p>
          <w:p w:rsidR="008F07E6" w:rsidRDefault="008F07E6" w:rsidP="00D23ACA">
            <w:pPr>
              <w:rPr>
                <w:rFonts w:ascii="宋体"/>
                <w:sz w:val="24"/>
                <w:szCs w:val="24"/>
              </w:rPr>
            </w:pPr>
            <w:r>
              <w:rPr>
                <w:rFonts w:ascii="宋体" w:hAnsi="宋体" w:cs="宋体" w:hint="eastAsia"/>
                <w:sz w:val="24"/>
                <w:szCs w:val="24"/>
              </w:rPr>
              <w:t>考试总分：</w:t>
            </w:r>
            <w:r>
              <w:rPr>
                <w:rFonts w:ascii="宋体" w:hAnsi="宋体" w:cs="宋体"/>
                <w:sz w:val="24"/>
                <w:szCs w:val="24"/>
              </w:rPr>
              <w:t>150</w:t>
            </w:r>
            <w:r>
              <w:rPr>
                <w:rFonts w:ascii="宋体" w:hAnsi="宋体" w:cs="宋体" w:hint="eastAsia"/>
                <w:sz w:val="24"/>
                <w:szCs w:val="24"/>
              </w:rPr>
              <w:t>分</w:t>
            </w:r>
            <w:r>
              <w:rPr>
                <w:rFonts w:ascii="宋体" w:hAnsi="宋体" w:cs="宋体"/>
                <w:sz w:val="24"/>
                <w:szCs w:val="24"/>
              </w:rPr>
              <w:t xml:space="preserve">     </w:t>
            </w:r>
            <w:r>
              <w:rPr>
                <w:rFonts w:ascii="宋体" w:hAnsi="宋体" w:cs="宋体" w:hint="eastAsia"/>
                <w:sz w:val="24"/>
                <w:szCs w:val="24"/>
              </w:rPr>
              <w:t>考试时间：</w:t>
            </w:r>
            <w:r>
              <w:rPr>
                <w:rFonts w:ascii="宋体" w:hAnsi="宋体" w:cs="宋体"/>
                <w:sz w:val="24"/>
                <w:szCs w:val="24"/>
              </w:rPr>
              <w:t>3</w:t>
            </w:r>
            <w:r>
              <w:rPr>
                <w:rFonts w:ascii="宋体" w:hAnsi="宋体" w:cs="宋体" w:hint="eastAsia"/>
                <w:sz w:val="24"/>
                <w:szCs w:val="24"/>
              </w:rPr>
              <w:t>小时</w:t>
            </w:r>
            <w:r>
              <w:rPr>
                <w:rFonts w:ascii="宋体" w:hAnsi="宋体" w:cs="宋体"/>
                <w:sz w:val="24"/>
                <w:szCs w:val="24"/>
              </w:rPr>
              <w:t xml:space="preserve">    </w:t>
            </w:r>
            <w:r>
              <w:rPr>
                <w:rFonts w:ascii="宋体" w:hAnsi="宋体" w:cs="宋体" w:hint="eastAsia"/>
                <w:sz w:val="24"/>
                <w:szCs w:val="24"/>
              </w:rPr>
              <w:t>考试方式：笔试</w:t>
            </w:r>
          </w:p>
          <w:p w:rsidR="008F07E6" w:rsidRDefault="008F07E6" w:rsidP="00D23ACA">
            <w:pPr>
              <w:pStyle w:val="2"/>
              <w:rPr>
                <w:rFonts w:cs="Times New Roman"/>
              </w:rPr>
            </w:pPr>
            <w:r>
              <w:rPr>
                <w:rFonts w:hint="eastAsia"/>
              </w:rPr>
              <w:t>考试题型：</w:t>
            </w:r>
            <w:r>
              <w:t xml:space="preserve"> </w:t>
            </w:r>
            <w:r>
              <w:rPr>
                <w:rFonts w:hint="eastAsia"/>
              </w:rPr>
              <w:t>简述题（80分）</w:t>
            </w:r>
          </w:p>
          <w:p w:rsidR="008F07E6" w:rsidRDefault="008F07E6" w:rsidP="00D23ACA">
            <w:pPr>
              <w:pStyle w:val="2"/>
              <w:ind w:firstLineChars="550" w:firstLine="1320"/>
              <w:rPr>
                <w:rFonts w:cs="Times New Roman"/>
              </w:rPr>
            </w:pPr>
            <w:r>
              <w:rPr>
                <w:rFonts w:hint="eastAsia"/>
              </w:rPr>
              <w:t>论述题（40分）</w:t>
            </w:r>
          </w:p>
          <w:p w:rsidR="008F07E6" w:rsidRDefault="008F07E6" w:rsidP="00D23ACA">
            <w:pPr>
              <w:pStyle w:val="2"/>
              <w:ind w:firstLineChars="550" w:firstLine="1320"/>
              <w:rPr>
                <w:rFonts w:hAnsi="宋体" w:cs="Times New Roman"/>
              </w:rPr>
            </w:pPr>
            <w:r>
              <w:rPr>
                <w:rFonts w:hAnsi="宋体" w:hint="eastAsia"/>
              </w:rPr>
              <w:t>材料分析题（30分）</w:t>
            </w:r>
          </w:p>
        </w:tc>
      </w:tr>
    </w:tbl>
    <w:p w:rsidR="008F07E6" w:rsidRDefault="008F07E6" w:rsidP="008F07E6">
      <w:pPr>
        <w:ind w:firstLine="420"/>
      </w:pPr>
    </w:p>
    <w:p w:rsidR="008F07E6" w:rsidRPr="008F07E6" w:rsidRDefault="008F07E6" w:rsidP="007008D5">
      <w:pPr>
        <w:ind w:firstLine="420"/>
      </w:pPr>
    </w:p>
    <w:sectPr w:rsidR="008F07E6" w:rsidRPr="008F07E6" w:rsidSect="00745C8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E7E61" w:rsidRDefault="00DE7E61" w:rsidP="00DE7E61">
      <w:r>
        <w:separator/>
      </w:r>
    </w:p>
  </w:endnote>
  <w:endnote w:type="continuationSeparator" w:id="0">
    <w:p w:rsidR="00DE7E61" w:rsidRDefault="00DE7E61" w:rsidP="00DE7E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E7E61" w:rsidRDefault="00DE7E61" w:rsidP="00DE7E61">
      <w:r>
        <w:separator/>
      </w:r>
    </w:p>
  </w:footnote>
  <w:footnote w:type="continuationSeparator" w:id="0">
    <w:p w:rsidR="00DE7E61" w:rsidRDefault="00DE7E61" w:rsidP="00DE7E6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E426427"/>
    <w:multiLevelType w:val="singleLevel"/>
    <w:tmpl w:val="9E426427"/>
    <w:lvl w:ilvl="0">
      <w:start w:val="1"/>
      <w:numFmt w:val="chineseCounting"/>
      <w:suff w:val="nothing"/>
      <w:lvlText w:val="%1、"/>
      <w:lvlJc w:val="left"/>
      <w:rPr>
        <w:rFonts w:hint="eastAsia"/>
      </w:rPr>
    </w:lvl>
  </w:abstractNum>
  <w:abstractNum w:abstractNumId="1" w15:restartNumberingAfterBreak="0">
    <w:nsid w:val="00000003"/>
    <w:multiLevelType w:val="singleLevel"/>
    <w:tmpl w:val="00000003"/>
    <w:lvl w:ilvl="0">
      <w:start w:val="1"/>
      <w:numFmt w:val="decimal"/>
      <w:lvlText w:val="%1．"/>
      <w:lvlJc w:val="left"/>
      <w:pPr>
        <w:tabs>
          <w:tab w:val="num" w:pos="315"/>
        </w:tabs>
        <w:ind w:left="315" w:hanging="315"/>
      </w:pPr>
    </w:lvl>
  </w:abstractNum>
  <w:abstractNum w:abstractNumId="2" w15:restartNumberingAfterBreak="0">
    <w:nsid w:val="00000004"/>
    <w:multiLevelType w:val="singleLevel"/>
    <w:tmpl w:val="00000004"/>
    <w:lvl w:ilvl="0">
      <w:start w:val="1"/>
      <w:numFmt w:val="decimal"/>
      <w:lvlText w:val="%1．"/>
      <w:lvlJc w:val="left"/>
      <w:pPr>
        <w:tabs>
          <w:tab w:val="num" w:pos="315"/>
        </w:tabs>
        <w:ind w:left="315" w:hanging="315"/>
      </w:pPr>
    </w:lvl>
  </w:abstractNum>
  <w:abstractNum w:abstractNumId="3" w15:restartNumberingAfterBreak="0">
    <w:nsid w:val="00000009"/>
    <w:multiLevelType w:val="singleLevel"/>
    <w:tmpl w:val="00000009"/>
    <w:lvl w:ilvl="0">
      <w:start w:val="1"/>
      <w:numFmt w:val="decimal"/>
      <w:lvlText w:val="%1．"/>
      <w:lvlJc w:val="left"/>
      <w:pPr>
        <w:tabs>
          <w:tab w:val="num" w:pos="1395"/>
        </w:tabs>
        <w:ind w:left="1395" w:hanging="315"/>
      </w:pPr>
    </w:lvl>
  </w:abstractNum>
  <w:abstractNum w:abstractNumId="4" w15:restartNumberingAfterBreak="0">
    <w:nsid w:val="0000000B"/>
    <w:multiLevelType w:val="multilevel"/>
    <w:tmpl w:val="0000000B"/>
    <w:lvl w:ilvl="0">
      <w:start w:val="2"/>
      <w:numFmt w:val="decimal"/>
      <w:lvlText w:val="%1."/>
      <w:lvlJc w:val="left"/>
      <w:pPr>
        <w:tabs>
          <w:tab w:val="num" w:pos="780"/>
        </w:tabs>
        <w:ind w:left="780" w:hanging="360"/>
      </w:pPr>
      <w:rPr>
        <w:rFonts w:hint="default"/>
      </w:rPr>
    </w:lvl>
    <w:lvl w:ilvl="1">
      <w:start w:val="1"/>
      <w:numFmt w:val="lowerLetter"/>
      <w:lvlText w:val="%2)"/>
      <w:lvlJc w:val="left"/>
      <w:pPr>
        <w:tabs>
          <w:tab w:val="num" w:pos="1260"/>
        </w:tabs>
        <w:ind w:left="1260" w:hanging="420"/>
      </w:pPr>
    </w:lvl>
    <w:lvl w:ilvl="2">
      <w:start w:val="1"/>
      <w:numFmt w:val="lowerRoman"/>
      <w:lvlText w:val="%3."/>
      <w:lvlJc w:val="right"/>
      <w:pPr>
        <w:tabs>
          <w:tab w:val="num" w:pos="1680"/>
        </w:tabs>
        <w:ind w:left="1680" w:hanging="420"/>
      </w:pPr>
    </w:lvl>
    <w:lvl w:ilvl="3">
      <w:start w:val="1"/>
      <w:numFmt w:val="decimal"/>
      <w:lvlText w:val="%4."/>
      <w:lvlJc w:val="left"/>
      <w:pPr>
        <w:tabs>
          <w:tab w:val="num" w:pos="2100"/>
        </w:tabs>
        <w:ind w:left="2100" w:hanging="420"/>
      </w:pPr>
    </w:lvl>
    <w:lvl w:ilvl="4">
      <w:start w:val="1"/>
      <w:numFmt w:val="lowerLetter"/>
      <w:lvlText w:val="%5)"/>
      <w:lvlJc w:val="left"/>
      <w:pPr>
        <w:tabs>
          <w:tab w:val="num" w:pos="2520"/>
        </w:tabs>
        <w:ind w:left="2520" w:hanging="420"/>
      </w:pPr>
    </w:lvl>
    <w:lvl w:ilvl="5">
      <w:start w:val="1"/>
      <w:numFmt w:val="lowerRoman"/>
      <w:lvlText w:val="%6."/>
      <w:lvlJc w:val="right"/>
      <w:pPr>
        <w:tabs>
          <w:tab w:val="num" w:pos="2940"/>
        </w:tabs>
        <w:ind w:left="2940" w:hanging="420"/>
      </w:pPr>
    </w:lvl>
    <w:lvl w:ilvl="6">
      <w:start w:val="1"/>
      <w:numFmt w:val="decimal"/>
      <w:lvlText w:val="%7."/>
      <w:lvlJc w:val="left"/>
      <w:pPr>
        <w:tabs>
          <w:tab w:val="num" w:pos="3360"/>
        </w:tabs>
        <w:ind w:left="3360" w:hanging="420"/>
      </w:pPr>
    </w:lvl>
    <w:lvl w:ilvl="7">
      <w:start w:val="1"/>
      <w:numFmt w:val="lowerLetter"/>
      <w:lvlText w:val="%8)"/>
      <w:lvlJc w:val="left"/>
      <w:pPr>
        <w:tabs>
          <w:tab w:val="num" w:pos="3780"/>
        </w:tabs>
        <w:ind w:left="3780" w:hanging="420"/>
      </w:pPr>
    </w:lvl>
    <w:lvl w:ilvl="8">
      <w:start w:val="1"/>
      <w:numFmt w:val="lowerRoman"/>
      <w:lvlText w:val="%9."/>
      <w:lvlJc w:val="right"/>
      <w:pPr>
        <w:tabs>
          <w:tab w:val="num" w:pos="4200"/>
        </w:tabs>
        <w:ind w:left="4200" w:hanging="420"/>
      </w:pPr>
    </w:lvl>
  </w:abstractNum>
  <w:abstractNum w:abstractNumId="5" w15:restartNumberingAfterBreak="0">
    <w:nsid w:val="0000000C"/>
    <w:multiLevelType w:val="singleLevel"/>
    <w:tmpl w:val="0000000C"/>
    <w:lvl w:ilvl="0">
      <w:start w:val="1"/>
      <w:numFmt w:val="japaneseCounting"/>
      <w:lvlText w:val="%1、"/>
      <w:lvlJc w:val="left"/>
      <w:pPr>
        <w:tabs>
          <w:tab w:val="num" w:pos="480"/>
        </w:tabs>
        <w:ind w:left="480" w:hanging="480"/>
      </w:pPr>
    </w:lvl>
  </w:abstractNum>
  <w:abstractNum w:abstractNumId="6" w15:restartNumberingAfterBreak="0">
    <w:nsid w:val="0000000E"/>
    <w:multiLevelType w:val="multilevel"/>
    <w:tmpl w:val="0000000E"/>
    <w:lvl w:ilvl="0">
      <w:start w:val="4"/>
      <w:numFmt w:val="decimal"/>
      <w:lvlText w:val="%1."/>
      <w:lvlJc w:val="left"/>
      <w:pPr>
        <w:tabs>
          <w:tab w:val="num" w:pos="810"/>
        </w:tabs>
        <w:ind w:left="810" w:hanging="390"/>
      </w:pPr>
      <w:rPr>
        <w:rFonts w:hint="default"/>
      </w:rPr>
    </w:lvl>
    <w:lvl w:ilvl="1">
      <w:start w:val="1"/>
      <w:numFmt w:val="lowerLetter"/>
      <w:lvlText w:val="%2)"/>
      <w:lvlJc w:val="left"/>
      <w:pPr>
        <w:tabs>
          <w:tab w:val="num" w:pos="1260"/>
        </w:tabs>
        <w:ind w:left="1260" w:hanging="420"/>
      </w:pPr>
    </w:lvl>
    <w:lvl w:ilvl="2">
      <w:start w:val="1"/>
      <w:numFmt w:val="lowerRoman"/>
      <w:lvlText w:val="%3."/>
      <w:lvlJc w:val="right"/>
      <w:pPr>
        <w:tabs>
          <w:tab w:val="num" w:pos="1680"/>
        </w:tabs>
        <w:ind w:left="1680" w:hanging="420"/>
      </w:pPr>
    </w:lvl>
    <w:lvl w:ilvl="3">
      <w:start w:val="1"/>
      <w:numFmt w:val="decimal"/>
      <w:lvlText w:val="%4."/>
      <w:lvlJc w:val="left"/>
      <w:pPr>
        <w:tabs>
          <w:tab w:val="num" w:pos="2100"/>
        </w:tabs>
        <w:ind w:left="2100" w:hanging="420"/>
      </w:pPr>
    </w:lvl>
    <w:lvl w:ilvl="4">
      <w:start w:val="1"/>
      <w:numFmt w:val="lowerLetter"/>
      <w:lvlText w:val="%5)"/>
      <w:lvlJc w:val="left"/>
      <w:pPr>
        <w:tabs>
          <w:tab w:val="num" w:pos="2520"/>
        </w:tabs>
        <w:ind w:left="2520" w:hanging="420"/>
      </w:pPr>
    </w:lvl>
    <w:lvl w:ilvl="5">
      <w:start w:val="1"/>
      <w:numFmt w:val="lowerRoman"/>
      <w:lvlText w:val="%6."/>
      <w:lvlJc w:val="right"/>
      <w:pPr>
        <w:tabs>
          <w:tab w:val="num" w:pos="2940"/>
        </w:tabs>
        <w:ind w:left="2940" w:hanging="420"/>
      </w:pPr>
    </w:lvl>
    <w:lvl w:ilvl="6">
      <w:start w:val="1"/>
      <w:numFmt w:val="decimal"/>
      <w:lvlText w:val="%7."/>
      <w:lvlJc w:val="left"/>
      <w:pPr>
        <w:tabs>
          <w:tab w:val="num" w:pos="3360"/>
        </w:tabs>
        <w:ind w:left="3360" w:hanging="420"/>
      </w:pPr>
    </w:lvl>
    <w:lvl w:ilvl="7">
      <w:start w:val="1"/>
      <w:numFmt w:val="lowerLetter"/>
      <w:lvlText w:val="%8)"/>
      <w:lvlJc w:val="left"/>
      <w:pPr>
        <w:tabs>
          <w:tab w:val="num" w:pos="3780"/>
        </w:tabs>
        <w:ind w:left="3780" w:hanging="420"/>
      </w:pPr>
    </w:lvl>
    <w:lvl w:ilvl="8">
      <w:start w:val="1"/>
      <w:numFmt w:val="lowerRoman"/>
      <w:lvlText w:val="%9."/>
      <w:lvlJc w:val="right"/>
      <w:pPr>
        <w:tabs>
          <w:tab w:val="num" w:pos="4200"/>
        </w:tabs>
        <w:ind w:left="4200" w:hanging="420"/>
      </w:pPr>
    </w:lvl>
  </w:abstractNum>
  <w:abstractNum w:abstractNumId="7" w15:restartNumberingAfterBreak="0">
    <w:nsid w:val="00000011"/>
    <w:multiLevelType w:val="singleLevel"/>
    <w:tmpl w:val="00000011"/>
    <w:lvl w:ilvl="0">
      <w:start w:val="1"/>
      <w:numFmt w:val="decimal"/>
      <w:lvlText w:val="%1．"/>
      <w:lvlJc w:val="left"/>
      <w:pPr>
        <w:tabs>
          <w:tab w:val="num" w:pos="315"/>
        </w:tabs>
        <w:ind w:left="315" w:hanging="315"/>
      </w:pPr>
    </w:lvl>
  </w:abstractNum>
  <w:abstractNum w:abstractNumId="8" w15:restartNumberingAfterBreak="0">
    <w:nsid w:val="150343BF"/>
    <w:multiLevelType w:val="singleLevel"/>
    <w:tmpl w:val="8190069A"/>
    <w:lvl w:ilvl="0">
      <w:start w:val="1"/>
      <w:numFmt w:val="decimal"/>
      <w:lvlText w:val="%1．"/>
      <w:lvlJc w:val="left"/>
      <w:pPr>
        <w:tabs>
          <w:tab w:val="num" w:pos="741"/>
        </w:tabs>
        <w:ind w:left="741" w:hanging="315"/>
      </w:pPr>
      <w:rPr>
        <w:color w:val="auto"/>
      </w:rPr>
    </w:lvl>
  </w:abstractNum>
  <w:abstractNum w:abstractNumId="9" w15:restartNumberingAfterBreak="0">
    <w:nsid w:val="1BF06FD1"/>
    <w:multiLevelType w:val="hybridMultilevel"/>
    <w:tmpl w:val="E244E9D4"/>
    <w:lvl w:ilvl="0" w:tplc="34EEFBF0">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0" w15:restartNumberingAfterBreak="0">
    <w:nsid w:val="32DA85EF"/>
    <w:multiLevelType w:val="singleLevel"/>
    <w:tmpl w:val="32DA85EF"/>
    <w:lvl w:ilvl="0">
      <w:start w:val="1"/>
      <w:numFmt w:val="chineseCounting"/>
      <w:suff w:val="nothing"/>
      <w:lvlText w:val="%1、"/>
      <w:lvlJc w:val="left"/>
      <w:rPr>
        <w:rFonts w:hint="eastAsia"/>
      </w:rPr>
    </w:lvl>
  </w:abstractNum>
  <w:abstractNum w:abstractNumId="11" w15:restartNumberingAfterBreak="0">
    <w:nsid w:val="601125B5"/>
    <w:multiLevelType w:val="hybridMultilevel"/>
    <w:tmpl w:val="101EAB6C"/>
    <w:lvl w:ilvl="0" w:tplc="F0FA3AD0">
      <w:start w:val="1"/>
      <w:numFmt w:val="decimal"/>
      <w:lvlText w:val="%1．"/>
      <w:lvlJc w:val="left"/>
      <w:pPr>
        <w:ind w:left="780" w:hanging="360"/>
      </w:pPr>
      <w:rPr>
        <w:rFonts w:hint="default"/>
        <w:color w:val="auto"/>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2" w15:restartNumberingAfterBreak="0">
    <w:nsid w:val="61D8623C"/>
    <w:multiLevelType w:val="hybridMultilevel"/>
    <w:tmpl w:val="50EE5282"/>
    <w:lvl w:ilvl="0" w:tplc="056C3B88">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3" w15:restartNumberingAfterBreak="0">
    <w:nsid w:val="73196524"/>
    <w:multiLevelType w:val="hybridMultilevel"/>
    <w:tmpl w:val="499C33A2"/>
    <w:lvl w:ilvl="0" w:tplc="1C266620">
      <w:start w:val="1"/>
      <w:numFmt w:val="decimal"/>
      <w:lvlText w:val="%1．"/>
      <w:lvlJc w:val="left"/>
      <w:pPr>
        <w:ind w:left="1200" w:hanging="360"/>
      </w:pPr>
      <w:rPr>
        <w:rFonts w:ascii="宋体" w:hAnsi="宋体" w:cs="Times New Roman" w:hint="default"/>
        <w:color w:val="FF0000"/>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num w:numId="1">
    <w:abstractNumId w:val="5"/>
    <w:lvlOverride w:ilvl="0">
      <w:startOverride w:val="1"/>
    </w:lvlOverride>
  </w:num>
  <w:num w:numId="2">
    <w:abstractNumId w:val="2"/>
    <w:lvlOverride w:ilvl="0">
      <w:startOverride w:val="1"/>
    </w:lvlOverride>
  </w:num>
  <w:num w:numId="3">
    <w:abstractNumId w:val="6"/>
  </w:num>
  <w:num w:numId="4">
    <w:abstractNumId w:val="1"/>
    <w:lvlOverride w:ilvl="0">
      <w:startOverride w:val="1"/>
    </w:lvlOverride>
  </w:num>
  <w:num w:numId="5">
    <w:abstractNumId w:val="7"/>
    <w:lvlOverride w:ilvl="0">
      <w:startOverride w:val="1"/>
    </w:lvlOverride>
  </w:num>
  <w:num w:numId="6">
    <w:abstractNumId w:val="3"/>
    <w:lvlOverride w:ilvl="0">
      <w:startOverride w:val="1"/>
    </w:lvlOverride>
  </w:num>
  <w:num w:numId="7">
    <w:abstractNumId w:val="4"/>
  </w:num>
  <w:num w:numId="8">
    <w:abstractNumId w:val="10"/>
  </w:num>
  <w:num w:numId="9">
    <w:abstractNumId w:val="12"/>
  </w:num>
  <w:num w:numId="10">
    <w:abstractNumId w:val="0"/>
  </w:num>
  <w:num w:numId="11">
    <w:abstractNumId w:val="13"/>
  </w:num>
  <w:num w:numId="12">
    <w:abstractNumId w:val="9"/>
  </w:num>
  <w:num w:numId="13">
    <w:abstractNumId w:val="8"/>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3072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317EDD"/>
    <w:rsid w:val="000062E0"/>
    <w:rsid w:val="00023E65"/>
    <w:rsid w:val="00026679"/>
    <w:rsid w:val="00076717"/>
    <w:rsid w:val="00097FF9"/>
    <w:rsid w:val="000A3A22"/>
    <w:rsid w:val="000E2ADD"/>
    <w:rsid w:val="000E6461"/>
    <w:rsid w:val="000F22BA"/>
    <w:rsid w:val="00102D71"/>
    <w:rsid w:val="00127171"/>
    <w:rsid w:val="00140D85"/>
    <w:rsid w:val="001B4BB8"/>
    <w:rsid w:val="001D7D15"/>
    <w:rsid w:val="001F6EFB"/>
    <w:rsid w:val="00217D87"/>
    <w:rsid w:val="00291BD9"/>
    <w:rsid w:val="00297A30"/>
    <w:rsid w:val="002F3192"/>
    <w:rsid w:val="00317EDD"/>
    <w:rsid w:val="00366648"/>
    <w:rsid w:val="003740EE"/>
    <w:rsid w:val="00380B28"/>
    <w:rsid w:val="00401355"/>
    <w:rsid w:val="00415282"/>
    <w:rsid w:val="004A6815"/>
    <w:rsid w:val="004B676B"/>
    <w:rsid w:val="00513009"/>
    <w:rsid w:val="00540D5F"/>
    <w:rsid w:val="005B1343"/>
    <w:rsid w:val="00612604"/>
    <w:rsid w:val="0068197B"/>
    <w:rsid w:val="007008D5"/>
    <w:rsid w:val="00745C81"/>
    <w:rsid w:val="007B7CB9"/>
    <w:rsid w:val="007D14EA"/>
    <w:rsid w:val="0081069C"/>
    <w:rsid w:val="00835D22"/>
    <w:rsid w:val="0084766A"/>
    <w:rsid w:val="00856175"/>
    <w:rsid w:val="008F07E6"/>
    <w:rsid w:val="009060B3"/>
    <w:rsid w:val="00967528"/>
    <w:rsid w:val="009F2445"/>
    <w:rsid w:val="00A0419F"/>
    <w:rsid w:val="00A5359E"/>
    <w:rsid w:val="00A84AC9"/>
    <w:rsid w:val="00AC0205"/>
    <w:rsid w:val="00B06600"/>
    <w:rsid w:val="00BA0CF1"/>
    <w:rsid w:val="00CE0F51"/>
    <w:rsid w:val="00D24AEB"/>
    <w:rsid w:val="00D24E33"/>
    <w:rsid w:val="00D617CD"/>
    <w:rsid w:val="00DA73ED"/>
    <w:rsid w:val="00DE7E61"/>
    <w:rsid w:val="00EE3BA9"/>
    <w:rsid w:val="00EF52E8"/>
    <w:rsid w:val="00F13976"/>
    <w:rsid w:val="00F14286"/>
    <w:rsid w:val="00F2322B"/>
    <w:rsid w:val="00F93F1B"/>
    <w:rsid w:val="00FF3D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21"/>
    <o:shapelayout v:ext="edit">
      <o:idmap v:ext="edit" data="1"/>
    </o:shapelayout>
  </w:shapeDefaults>
  <w:decimalSymbol w:val="."/>
  <w:listSeparator w:val=","/>
  <w14:docId w14:val="1E6F867D"/>
  <w15:docId w15:val="{E5528F2F-781C-4ED1-9BC7-723CD2D272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17EDD"/>
    <w:pPr>
      <w:widowControl w:val="0"/>
      <w:jc w:val="both"/>
    </w:pPr>
    <w:rPr>
      <w:rFonts w:ascii="Times New Roman" w:hAnsi="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link w:val="20"/>
    <w:uiPriority w:val="99"/>
    <w:rsid w:val="00317EDD"/>
    <w:rPr>
      <w:rFonts w:ascii="宋体" w:cs="宋体"/>
      <w:sz w:val="24"/>
      <w:szCs w:val="24"/>
    </w:rPr>
  </w:style>
  <w:style w:type="character" w:customStyle="1" w:styleId="20">
    <w:name w:val="正文文本 2 字符"/>
    <w:basedOn w:val="a0"/>
    <w:link w:val="2"/>
    <w:uiPriority w:val="99"/>
    <w:locked/>
    <w:rsid w:val="00317EDD"/>
    <w:rPr>
      <w:rFonts w:ascii="宋体" w:eastAsia="宋体" w:hAnsi="Times New Roman" w:cs="宋体"/>
      <w:sz w:val="20"/>
      <w:szCs w:val="20"/>
    </w:rPr>
  </w:style>
  <w:style w:type="paragraph" w:styleId="a3">
    <w:name w:val="header"/>
    <w:basedOn w:val="a"/>
    <w:link w:val="a4"/>
    <w:uiPriority w:val="99"/>
    <w:unhideWhenUsed/>
    <w:rsid w:val="00DE7E61"/>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DE7E61"/>
    <w:rPr>
      <w:rFonts w:ascii="Times New Roman" w:hAnsi="Times New Roman"/>
      <w:kern w:val="2"/>
      <w:sz w:val="18"/>
      <w:szCs w:val="18"/>
    </w:rPr>
  </w:style>
  <w:style w:type="paragraph" w:styleId="a5">
    <w:name w:val="footer"/>
    <w:basedOn w:val="a"/>
    <w:link w:val="a6"/>
    <w:uiPriority w:val="99"/>
    <w:unhideWhenUsed/>
    <w:rsid w:val="00DE7E61"/>
    <w:pPr>
      <w:tabs>
        <w:tab w:val="center" w:pos="4153"/>
        <w:tab w:val="right" w:pos="8306"/>
      </w:tabs>
      <w:snapToGrid w:val="0"/>
      <w:jc w:val="left"/>
    </w:pPr>
    <w:rPr>
      <w:sz w:val="18"/>
      <w:szCs w:val="18"/>
    </w:rPr>
  </w:style>
  <w:style w:type="character" w:customStyle="1" w:styleId="a6">
    <w:name w:val="页脚 字符"/>
    <w:basedOn w:val="a0"/>
    <w:link w:val="a5"/>
    <w:uiPriority w:val="99"/>
    <w:rsid w:val="00DE7E61"/>
    <w:rPr>
      <w:rFonts w:ascii="Times New Roman" w:hAnsi="Times New Roman"/>
      <w:kern w:val="2"/>
      <w:sz w:val="18"/>
      <w:szCs w:val="18"/>
    </w:rPr>
  </w:style>
  <w:style w:type="paragraph" w:styleId="a7">
    <w:name w:val="List Paragraph"/>
    <w:basedOn w:val="a"/>
    <w:uiPriority w:val="34"/>
    <w:qFormat/>
    <w:rsid w:val="000F22B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143</TotalTime>
  <Pages>4</Pages>
  <Words>392</Words>
  <Characters>2236</Characters>
  <Application>Microsoft Office Word</Application>
  <DocSecurity>0</DocSecurity>
  <Lines>18</Lines>
  <Paragraphs>5</Paragraphs>
  <ScaleCrop>false</ScaleCrop>
  <Company>MC SYSTEM</Company>
  <LinksUpToDate>false</LinksUpToDate>
  <CharactersWithSpaces>2623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MSWMAY</cp:lastModifiedBy>
  <cp:revision>40</cp:revision>
  <dcterms:created xsi:type="dcterms:W3CDTF">2017-09-03T17:15:00Z</dcterms:created>
  <dcterms:modified xsi:type="dcterms:W3CDTF">2018-09-11T02:58:00Z</dcterms:modified>
</cp:coreProperties>
</file>