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D22" w:rsidRDefault="00835D22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35D22" w:rsidRDefault="00835D2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考试科目代码：空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EC1813">
        <w:rPr>
          <w:rFonts w:ascii="宋体" w:hAnsi="宋体" w:cs="宋体" w:hint="eastAsia"/>
          <w:b/>
          <w:bCs/>
          <w:sz w:val="24"/>
          <w:szCs w:val="24"/>
        </w:rPr>
        <w:t>社会工作综合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</w:p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835D22" w:rsidRPr="00140600" w:rsidRDefault="00DA5A31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140600">
              <w:rPr>
                <w:rFonts w:cs="宋体" w:hint="eastAsia"/>
                <w:sz w:val="24"/>
                <w:szCs w:val="24"/>
              </w:rPr>
              <w:t>社会工作理论</w:t>
            </w:r>
          </w:p>
          <w:p w:rsidR="00835D22" w:rsidRPr="00140600" w:rsidRDefault="00835D22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</w:t>
            </w:r>
            <w:r w:rsidR="00DA5A31" w:rsidRPr="00140600">
              <w:rPr>
                <w:rFonts w:cs="宋体" w:hint="eastAsia"/>
              </w:rPr>
              <w:t>理解精神分析取向的社会工作理论．</w:t>
            </w:r>
          </w:p>
          <w:p w:rsidR="00835D22" w:rsidRPr="00140600" w:rsidRDefault="00835D22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要求考生理解</w:t>
            </w:r>
            <w:r w:rsidR="00DA5A31" w:rsidRPr="00140600">
              <w:rPr>
                <w:rFonts w:cs="宋体" w:hint="eastAsia"/>
              </w:rPr>
              <w:t>认知行为理论</w:t>
            </w:r>
            <w:r w:rsidR="00DA5A31" w:rsidRPr="00140600">
              <w:rPr>
                <w:rFonts w:hint="eastAsia"/>
              </w:rPr>
              <w:t>．</w:t>
            </w:r>
          </w:p>
          <w:p w:rsidR="00DA5A31" w:rsidRPr="00140600" w:rsidRDefault="00835D22" w:rsidP="00DA5A31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</w:t>
            </w:r>
            <w:r w:rsidR="00DA5A31" w:rsidRPr="00140600">
              <w:rPr>
                <w:rFonts w:cs="宋体" w:hint="eastAsia"/>
              </w:rPr>
              <w:t>理解系统理论和生态系统理论</w:t>
            </w:r>
            <w:r w:rsidR="00DA5A31" w:rsidRPr="00140600">
              <w:rPr>
                <w:rFonts w:hint="eastAsia"/>
              </w:rPr>
              <w:t>．</w:t>
            </w:r>
          </w:p>
          <w:p w:rsidR="00DA5A31" w:rsidRPr="00140600" w:rsidRDefault="00835D22" w:rsidP="00DA5A31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</w:t>
            </w:r>
            <w:r w:rsidR="00DA5A31" w:rsidRPr="00140600">
              <w:rPr>
                <w:rFonts w:cs="宋体" w:hint="eastAsia"/>
              </w:rPr>
              <w:t>理解人本主义和存在主义理论</w:t>
            </w:r>
            <w:r w:rsidR="00DA5A31" w:rsidRPr="00140600">
              <w:rPr>
                <w:rFonts w:hint="eastAsia"/>
              </w:rPr>
              <w:t>．</w:t>
            </w:r>
          </w:p>
          <w:p w:rsidR="00DA5A31" w:rsidRPr="00140600" w:rsidRDefault="00DA5A31" w:rsidP="00DA5A31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140600">
              <w:rPr>
                <w:rFonts w:hint="eastAsia"/>
              </w:rPr>
              <w:t>要求考生理解增强权能理论．</w:t>
            </w:r>
          </w:p>
          <w:p w:rsidR="00DA5A31" w:rsidRPr="00140600" w:rsidRDefault="00DA5A31" w:rsidP="00DA5A31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140600">
              <w:rPr>
                <w:rFonts w:hint="eastAsia"/>
              </w:rPr>
              <w:t>要求考生理解社会支持理论．</w:t>
            </w:r>
          </w:p>
          <w:p w:rsidR="00835D22" w:rsidRPr="00140600" w:rsidRDefault="00DA5A31" w:rsidP="00140600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140600">
              <w:rPr>
                <w:rFonts w:hint="eastAsia"/>
              </w:rPr>
              <w:t>要求考生理解优势视角理论．</w:t>
            </w:r>
            <w:r w:rsidR="00835D22" w:rsidRPr="00140600">
              <w:t xml:space="preserve">  </w:t>
            </w:r>
          </w:p>
          <w:p w:rsidR="00DA5A31" w:rsidRPr="00140600" w:rsidRDefault="00DA5A31" w:rsidP="00DA5A31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140600">
              <w:rPr>
                <w:rFonts w:cs="宋体" w:hint="eastAsia"/>
                <w:sz w:val="24"/>
                <w:szCs w:val="24"/>
              </w:rPr>
              <w:t>社会工作实务</w:t>
            </w:r>
          </w:p>
          <w:p w:rsidR="00835D22" w:rsidRPr="00140600" w:rsidRDefault="00835D22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</w:t>
            </w:r>
            <w:r w:rsidR="00DA5A31" w:rsidRPr="00140600">
              <w:rPr>
                <w:rFonts w:cs="宋体" w:hint="eastAsia"/>
              </w:rPr>
              <w:t>了解</w:t>
            </w:r>
            <w:r w:rsidR="00DA5A31" w:rsidRPr="00140600">
              <w:rPr>
                <w:rFonts w:hint="eastAsia"/>
              </w:rPr>
              <w:t>社会工作实务的通用过程模式．</w:t>
            </w:r>
          </w:p>
          <w:p w:rsidR="00835D22" w:rsidRPr="00140600" w:rsidRDefault="00DA5A31" w:rsidP="00026679">
            <w:pPr>
              <w:numPr>
                <w:ilvl w:val="0"/>
                <w:numId w:val="4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要求考生熟练掌握社会工作实务的通用过程．</w:t>
            </w:r>
          </w:p>
          <w:p w:rsidR="00835D22" w:rsidRPr="00140600" w:rsidRDefault="00DA5A31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140600">
              <w:rPr>
                <w:rFonts w:cs="宋体" w:hint="eastAsia"/>
                <w:sz w:val="24"/>
                <w:szCs w:val="24"/>
              </w:rPr>
              <w:t>不同领域的社会工作</w:t>
            </w:r>
          </w:p>
          <w:p w:rsidR="00E2422E" w:rsidRPr="00140600" w:rsidRDefault="00835D22" w:rsidP="00E2422E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</w:t>
            </w:r>
            <w:r w:rsidR="00DA5A31" w:rsidRPr="00140600">
              <w:rPr>
                <w:rFonts w:cs="宋体" w:hint="eastAsia"/>
              </w:rPr>
              <w:t>了解</w:t>
            </w:r>
            <w:r w:rsidR="00E2422E" w:rsidRPr="00140600">
              <w:rPr>
                <w:rFonts w:cs="宋体" w:hint="eastAsia"/>
              </w:rPr>
              <w:t>儿童社会工作</w:t>
            </w:r>
            <w:r w:rsidR="00B117E0" w:rsidRPr="00140600">
              <w:rPr>
                <w:rFonts w:cs="宋体" w:hint="eastAsia"/>
              </w:rPr>
              <w:t>．</w:t>
            </w:r>
          </w:p>
          <w:p w:rsidR="00835D22" w:rsidRPr="00140600" w:rsidRDefault="00E2422E" w:rsidP="00E2422E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要求考生了解青少年社会工作</w:t>
            </w:r>
            <w:r w:rsidR="00B117E0" w:rsidRPr="00140600">
              <w:rPr>
                <w:rFonts w:cs="宋体" w:hint="eastAsia"/>
              </w:rPr>
              <w:t>．</w:t>
            </w:r>
          </w:p>
          <w:p w:rsidR="00E2422E" w:rsidRPr="00140600" w:rsidRDefault="00E2422E" w:rsidP="00E2422E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要求考生了解</w:t>
            </w:r>
            <w:r w:rsidRPr="00140600">
              <w:rPr>
                <w:rFonts w:hint="eastAsia"/>
              </w:rPr>
              <w:t>老年社会工作</w:t>
            </w:r>
            <w:r w:rsidR="00B117E0" w:rsidRPr="00140600">
              <w:rPr>
                <w:rFonts w:hint="eastAsia"/>
              </w:rPr>
              <w:t>．</w:t>
            </w:r>
          </w:p>
          <w:p w:rsidR="00E2422E" w:rsidRPr="00140600" w:rsidRDefault="00E2422E" w:rsidP="00E2422E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要求考生了解</w:t>
            </w:r>
            <w:r w:rsidRPr="00140600">
              <w:rPr>
                <w:rFonts w:hint="eastAsia"/>
              </w:rPr>
              <w:t>妇女社会工作</w:t>
            </w:r>
            <w:r w:rsidR="00B117E0" w:rsidRPr="00140600">
              <w:rPr>
                <w:rFonts w:hint="eastAsia"/>
              </w:rPr>
              <w:t>．</w:t>
            </w:r>
          </w:p>
          <w:p w:rsidR="00E2422E" w:rsidRPr="00140600" w:rsidRDefault="00E2422E" w:rsidP="00E2422E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要求考生了解</w:t>
            </w:r>
            <w:r w:rsidRPr="00140600">
              <w:rPr>
                <w:rFonts w:hint="eastAsia"/>
              </w:rPr>
              <w:t>残疾人社会工作</w:t>
            </w:r>
            <w:r w:rsidR="00B117E0" w:rsidRPr="00140600">
              <w:rPr>
                <w:rFonts w:hint="eastAsia"/>
              </w:rPr>
              <w:t>．</w:t>
            </w:r>
          </w:p>
          <w:p w:rsidR="00E2422E" w:rsidRPr="00140600" w:rsidRDefault="00E2422E" w:rsidP="00E2422E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140600">
              <w:rPr>
                <w:rFonts w:hint="eastAsia"/>
              </w:rPr>
              <w:t>要求考生了解矫正社会工作</w:t>
            </w:r>
            <w:r w:rsidR="00B117E0" w:rsidRPr="00140600">
              <w:rPr>
                <w:rFonts w:hint="eastAsia"/>
              </w:rPr>
              <w:t>．</w:t>
            </w:r>
          </w:p>
          <w:p w:rsidR="00E2422E" w:rsidRPr="00140600" w:rsidRDefault="00E2422E" w:rsidP="00E2422E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要求考生了解</w:t>
            </w:r>
            <w:r w:rsidRPr="00140600">
              <w:rPr>
                <w:rFonts w:hint="eastAsia"/>
              </w:rPr>
              <w:t>家庭社会工作</w:t>
            </w:r>
            <w:r w:rsidR="00B117E0" w:rsidRPr="00140600">
              <w:rPr>
                <w:rFonts w:hint="eastAsia"/>
              </w:rPr>
              <w:t>．</w:t>
            </w:r>
            <w:r w:rsidRPr="00140600">
              <w:rPr>
                <w:rFonts w:hint="eastAsia"/>
              </w:rPr>
              <w:t xml:space="preserve"> </w:t>
            </w:r>
          </w:p>
          <w:p w:rsidR="00E2422E" w:rsidRPr="00140600" w:rsidRDefault="00E2422E" w:rsidP="00E2422E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要求考生了解</w:t>
            </w:r>
            <w:r w:rsidRPr="00140600">
              <w:rPr>
                <w:rFonts w:hint="eastAsia"/>
              </w:rPr>
              <w:t>社区社会工作</w:t>
            </w:r>
            <w:r w:rsidR="00B117E0" w:rsidRPr="00140600">
              <w:rPr>
                <w:rFonts w:hint="eastAsia"/>
              </w:rPr>
              <w:t>．</w:t>
            </w:r>
            <w:r w:rsidRPr="00140600">
              <w:rPr>
                <w:rFonts w:hint="eastAsia"/>
              </w:rPr>
              <w:t xml:space="preserve"> </w:t>
            </w:r>
          </w:p>
          <w:p w:rsidR="00E2422E" w:rsidRPr="00140600" w:rsidRDefault="00E2422E" w:rsidP="00E2422E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140600">
              <w:rPr>
                <w:rFonts w:cs="宋体" w:hint="eastAsia"/>
              </w:rPr>
              <w:t>要求考生了解</w:t>
            </w:r>
            <w:r w:rsidRPr="00140600">
              <w:rPr>
                <w:rFonts w:hint="eastAsia"/>
              </w:rPr>
              <w:t>医务社会工作</w:t>
            </w:r>
            <w:r w:rsidR="00B117E0" w:rsidRPr="00140600">
              <w:rPr>
                <w:rFonts w:hint="eastAsia"/>
              </w:rPr>
              <w:t>．</w:t>
            </w:r>
            <w:r w:rsidRPr="00140600">
              <w:rPr>
                <w:rFonts w:hint="eastAsia"/>
              </w:rPr>
              <w:t xml:space="preserve"> </w:t>
            </w:r>
          </w:p>
          <w:p w:rsidR="00E2422E" w:rsidRDefault="00E2422E" w:rsidP="00E2422E">
            <w:pPr>
              <w:spacing w:line="380" w:lineRule="exact"/>
              <w:ind w:left="735"/>
            </w:pPr>
          </w:p>
          <w:p w:rsidR="00835D22" w:rsidRDefault="0081069C" w:rsidP="00026679">
            <w:pPr>
              <w:widowControl/>
              <w:jc w:val="left"/>
              <w:rPr>
                <w:rFonts w:ascii="宋体"/>
                <w:b/>
                <w:color w:val="FF0000"/>
                <w:kern w:val="0"/>
                <w:sz w:val="24"/>
                <w:szCs w:val="24"/>
              </w:rPr>
            </w:pPr>
            <w:r w:rsidRPr="009F2445">
              <w:rPr>
                <w:rFonts w:ascii="宋体" w:hint="eastAsia"/>
                <w:b/>
                <w:color w:val="FF0000"/>
                <w:kern w:val="0"/>
                <w:sz w:val="24"/>
                <w:szCs w:val="24"/>
              </w:rPr>
              <w:t>参考书目：</w:t>
            </w:r>
          </w:p>
          <w:p w:rsidR="00A8623D" w:rsidRPr="00140600" w:rsidRDefault="00B117E0" w:rsidP="00A8623D">
            <w:pPr>
              <w:numPr>
                <w:ilvl w:val="0"/>
                <w:numId w:val="8"/>
              </w:numPr>
              <w:spacing w:line="380" w:lineRule="exact"/>
              <w:rPr>
                <w:rFonts w:cs="宋体"/>
              </w:rPr>
            </w:pPr>
            <w:r w:rsidRPr="00140600">
              <w:rPr>
                <w:rFonts w:cs="宋体" w:hint="eastAsia"/>
              </w:rPr>
              <w:t>全国社会工作者职业水平考试教材：社会工作综合能力（中级）</w:t>
            </w:r>
            <w:r w:rsidRPr="00140600">
              <w:rPr>
                <w:rFonts w:cs="宋体" w:hint="eastAsia"/>
              </w:rPr>
              <w:t xml:space="preserve"> 2018</w:t>
            </w:r>
            <w:r w:rsidR="00A8623D" w:rsidRPr="00140600">
              <w:rPr>
                <w:rFonts w:cs="宋体" w:hint="eastAsia"/>
              </w:rPr>
              <w:t>年</w:t>
            </w:r>
          </w:p>
          <w:p w:rsidR="00B117E0" w:rsidRPr="00167D10" w:rsidRDefault="00B117E0" w:rsidP="00A8623D">
            <w:pPr>
              <w:numPr>
                <w:ilvl w:val="0"/>
                <w:numId w:val="8"/>
              </w:numPr>
              <w:spacing w:line="380" w:lineRule="exact"/>
              <w:rPr>
                <w:rFonts w:cs="宋体"/>
                <w:color w:val="FF0000"/>
              </w:rPr>
            </w:pPr>
            <w:r w:rsidRPr="00140600">
              <w:rPr>
                <w:rFonts w:cs="宋体" w:hint="eastAsia"/>
              </w:rPr>
              <w:t>全国社会工作者职业水平考试教材：社会工作实务（中级）</w:t>
            </w:r>
            <w:r w:rsidRPr="00140600">
              <w:rPr>
                <w:rFonts w:cs="宋体" w:hint="eastAsia"/>
              </w:rPr>
              <w:t xml:space="preserve"> 2018</w:t>
            </w:r>
            <w:r w:rsidRPr="00140600">
              <w:rPr>
                <w:rFonts w:cs="宋体" w:hint="eastAsia"/>
              </w:rPr>
              <w:t>年</w:t>
            </w:r>
          </w:p>
          <w:p w:rsidR="00167D10" w:rsidRPr="00A8623D" w:rsidRDefault="00167D10" w:rsidP="00167D10">
            <w:pPr>
              <w:spacing w:line="380" w:lineRule="exact"/>
              <w:ind w:left="741"/>
              <w:rPr>
                <w:rFonts w:cs="宋体"/>
                <w:color w:val="FF0000"/>
              </w:rPr>
            </w:pPr>
          </w:p>
        </w:tc>
      </w:tr>
      <w:tr w:rsidR="00835D22" w:rsidRPr="00C415FF">
        <w:tc>
          <w:tcPr>
            <w:tcW w:w="9180" w:type="dxa"/>
          </w:tcPr>
          <w:p w:rsidR="00E03C71" w:rsidRDefault="00E03C71" w:rsidP="00026679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 w:rsidR="00C415FF">
              <w:rPr>
                <w:rFonts w:ascii="宋体" w:hAnsi="宋体" w:cs="宋体"/>
                <w:sz w:val="24"/>
                <w:szCs w:val="24"/>
              </w:rPr>
              <w:t>00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835D22" w:rsidRDefault="00835D22" w:rsidP="00026679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 w:rsidR="00E2422E">
              <w:rPr>
                <w:rFonts w:hint="eastAsia"/>
              </w:rPr>
              <w:t>简述</w:t>
            </w:r>
            <w:r>
              <w:rPr>
                <w:rFonts w:hint="eastAsia"/>
              </w:rPr>
              <w:t>题（</w:t>
            </w:r>
            <w:r w:rsidR="00C415FF">
              <w:t>2</w:t>
            </w:r>
            <w:r w:rsidR="00F734A4">
              <w:rPr>
                <w:rFonts w:hint="eastAsia"/>
              </w:rPr>
              <w:t>0</w:t>
            </w:r>
            <w:r>
              <w:rPr>
                <w:rFonts w:hint="eastAsia"/>
              </w:rPr>
              <w:t>分）</w:t>
            </w:r>
          </w:p>
          <w:p w:rsidR="00835D22" w:rsidRDefault="00E2422E" w:rsidP="0081069C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案例分析</w:t>
            </w:r>
            <w:r w:rsidR="00835D22">
              <w:rPr>
                <w:rFonts w:hint="eastAsia"/>
              </w:rPr>
              <w:t>题（</w:t>
            </w:r>
            <w:r w:rsidR="00C415FF">
              <w:t>4</w:t>
            </w:r>
            <w:r w:rsidR="00F734A4">
              <w:rPr>
                <w:rFonts w:hint="eastAsia"/>
              </w:rPr>
              <w:t>0</w:t>
            </w:r>
            <w:r w:rsidR="00835D22">
              <w:rPr>
                <w:rFonts w:hint="eastAsia"/>
              </w:rPr>
              <w:t>分）</w:t>
            </w:r>
          </w:p>
          <w:p w:rsidR="00835D22" w:rsidRDefault="00E2422E" w:rsidP="00C60F9E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方案设计</w:t>
            </w:r>
            <w:r w:rsidR="00835D22">
              <w:rPr>
                <w:rFonts w:hAnsi="宋体" w:hint="eastAsia"/>
              </w:rPr>
              <w:t>题（</w:t>
            </w:r>
            <w:r w:rsidR="00C415FF">
              <w:rPr>
                <w:rFonts w:hAnsi="宋体"/>
              </w:rPr>
              <w:t>4</w:t>
            </w:r>
            <w:r w:rsidR="00F734A4">
              <w:rPr>
                <w:rFonts w:hAnsi="宋体" w:hint="eastAsia"/>
              </w:rPr>
              <w:t>0</w:t>
            </w:r>
            <w:r w:rsidR="00835D22">
              <w:rPr>
                <w:rFonts w:hAnsi="宋体" w:hint="eastAsia"/>
              </w:rPr>
              <w:t>分）</w:t>
            </w:r>
          </w:p>
        </w:tc>
        <w:bookmarkStart w:id="0" w:name="_GoBack"/>
        <w:bookmarkEnd w:id="0"/>
      </w:tr>
    </w:tbl>
    <w:p w:rsidR="00835D22" w:rsidRDefault="00835D22" w:rsidP="007008D5">
      <w:pPr>
        <w:ind w:firstLine="420"/>
      </w:pPr>
    </w:p>
    <w:sectPr w:rsidR="00835D22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813" w:rsidRDefault="00EC1813" w:rsidP="00EC1813">
      <w:r>
        <w:separator/>
      </w:r>
    </w:p>
  </w:endnote>
  <w:endnote w:type="continuationSeparator" w:id="0">
    <w:p w:rsidR="00EC1813" w:rsidRDefault="00EC1813" w:rsidP="00EC1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813" w:rsidRDefault="00EC1813" w:rsidP="00EC1813">
      <w:r>
        <w:separator/>
      </w:r>
    </w:p>
  </w:footnote>
  <w:footnote w:type="continuationSeparator" w:id="0">
    <w:p w:rsidR="00EC1813" w:rsidRDefault="00EC1813" w:rsidP="00EC1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 w15:restartNumberingAfterBreak="0">
    <w:nsid w:val="150343BF"/>
    <w:multiLevelType w:val="singleLevel"/>
    <w:tmpl w:val="8190069A"/>
    <w:lvl w:ilvl="0">
      <w:start w:val="1"/>
      <w:numFmt w:val="decimal"/>
      <w:lvlText w:val="%1．"/>
      <w:lvlJc w:val="left"/>
      <w:pPr>
        <w:tabs>
          <w:tab w:val="num" w:pos="741"/>
        </w:tabs>
        <w:ind w:left="741" w:hanging="315"/>
      </w:pPr>
      <w:rPr>
        <w:color w:val="auto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17EDD"/>
    <w:rsid w:val="00026679"/>
    <w:rsid w:val="00097FF9"/>
    <w:rsid w:val="0012797A"/>
    <w:rsid w:val="00140600"/>
    <w:rsid w:val="00167D10"/>
    <w:rsid w:val="001B4BB8"/>
    <w:rsid w:val="001D7D15"/>
    <w:rsid w:val="00264C96"/>
    <w:rsid w:val="00291BD9"/>
    <w:rsid w:val="00297A30"/>
    <w:rsid w:val="00317EDD"/>
    <w:rsid w:val="00345FBA"/>
    <w:rsid w:val="00366648"/>
    <w:rsid w:val="003740EE"/>
    <w:rsid w:val="00380B28"/>
    <w:rsid w:val="00496B30"/>
    <w:rsid w:val="00513009"/>
    <w:rsid w:val="00524734"/>
    <w:rsid w:val="007008D5"/>
    <w:rsid w:val="00745C81"/>
    <w:rsid w:val="0081069C"/>
    <w:rsid w:val="00835D22"/>
    <w:rsid w:val="00967528"/>
    <w:rsid w:val="009A5D91"/>
    <w:rsid w:val="009F2445"/>
    <w:rsid w:val="00A8623D"/>
    <w:rsid w:val="00B117E0"/>
    <w:rsid w:val="00BA0CF1"/>
    <w:rsid w:val="00C415FF"/>
    <w:rsid w:val="00C60F9E"/>
    <w:rsid w:val="00CE06DB"/>
    <w:rsid w:val="00CE0F51"/>
    <w:rsid w:val="00DA5A31"/>
    <w:rsid w:val="00DA73ED"/>
    <w:rsid w:val="00E03C71"/>
    <w:rsid w:val="00E2422E"/>
    <w:rsid w:val="00E56D94"/>
    <w:rsid w:val="00EC1813"/>
    <w:rsid w:val="00F734A4"/>
    <w:rsid w:val="00FC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0983D132"/>
  <w15:docId w15:val="{E5528F2F-781C-4ED1-9BC7-723CD2D27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17EDD"/>
    <w:rPr>
      <w:rFonts w:ascii="宋体" w:cs="宋体"/>
      <w:sz w:val="24"/>
      <w:szCs w:val="24"/>
    </w:rPr>
  </w:style>
  <w:style w:type="character" w:customStyle="1" w:styleId="20">
    <w:name w:val="正文文本 2 字符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C1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1813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18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1813"/>
    <w:rPr>
      <w:rFonts w:ascii="Times New Roman" w:hAnsi="Times New Roman"/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4060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40600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4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14B0E-1FBD-4907-BF3A-171DF1747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81</Words>
  <Characters>463</Characters>
  <Application>Microsoft Office Word</Application>
  <DocSecurity>0</DocSecurity>
  <Lines>3</Lines>
  <Paragraphs>1</Paragraphs>
  <ScaleCrop>false</ScaleCrop>
  <Company>MC SYSTEM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MSWMAY</cp:lastModifiedBy>
  <cp:revision>23</cp:revision>
  <cp:lastPrinted>2018-09-06T05:28:00Z</cp:lastPrinted>
  <dcterms:created xsi:type="dcterms:W3CDTF">2017-09-03T17:15:00Z</dcterms:created>
  <dcterms:modified xsi:type="dcterms:W3CDTF">2018-09-11T03:22:00Z</dcterms:modified>
</cp:coreProperties>
</file>